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A2C2F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UMOWA </w:t>
      </w:r>
    </w:p>
    <w:p w14:paraId="775DCB68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O POWIERZENIE PRZETWARZANIA </w:t>
      </w:r>
    </w:p>
    <w:p w14:paraId="645147CB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>DANYCH OSOBOWYCH</w:t>
      </w:r>
    </w:p>
    <w:p w14:paraId="1D3C300F" w14:textId="77777777" w:rsidR="00601D60" w:rsidRPr="00F237A7" w:rsidRDefault="00601D60" w:rsidP="00BE37F4">
      <w:pPr>
        <w:spacing w:after="120" w:line="24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14:paraId="290C65D9" w14:textId="77777777" w:rsidR="00601D60" w:rsidRPr="00F237A7" w:rsidRDefault="00601D60" w:rsidP="00BE37F4">
      <w:pPr>
        <w:tabs>
          <w:tab w:val="left" w:pos="3420"/>
        </w:tabs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Zawarta dnia …………………..</w:t>
      </w:r>
      <w:r w:rsidR="00855079" w:rsidRPr="00F237A7">
        <w:rPr>
          <w:rFonts w:ascii="Times New Roman" w:hAnsi="Times New Roman"/>
          <w:b w:val="0"/>
          <w:sz w:val="24"/>
          <w:szCs w:val="24"/>
        </w:rPr>
        <w:t>……….</w:t>
      </w:r>
      <w:r w:rsidR="00F51741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roku w Warszawie pomiędzy:</w:t>
      </w:r>
    </w:p>
    <w:p w14:paraId="5BAC0AB9" w14:textId="77777777" w:rsidR="00601D60" w:rsidRPr="00F237A7" w:rsidRDefault="00AC6F48" w:rsidP="00BE37F4">
      <w:pPr>
        <w:tabs>
          <w:tab w:val="left" w:pos="3420"/>
        </w:tabs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6F1A9D">
        <w:rPr>
          <w:rFonts w:ascii="Times New Roman" w:hAnsi="Times New Roman"/>
          <w:sz w:val="24"/>
          <w:szCs w:val="24"/>
        </w:rPr>
        <w:t>Skarbem Państwa</w:t>
      </w:r>
      <w:r w:rsidRPr="00AC6F48">
        <w:rPr>
          <w:rFonts w:ascii="Times New Roman" w:hAnsi="Times New Roman"/>
          <w:b w:val="0"/>
          <w:sz w:val="24"/>
          <w:szCs w:val="24"/>
        </w:rPr>
        <w:t xml:space="preserve"> reprezentowanym przez </w:t>
      </w:r>
      <w:r w:rsidR="002B502D">
        <w:rPr>
          <w:rFonts w:ascii="Times New Roman" w:hAnsi="Times New Roman"/>
          <w:b w:val="0"/>
          <w:sz w:val="24"/>
          <w:szCs w:val="24"/>
        </w:rPr>
        <w:t>Ministra Sprawiedliwości</w:t>
      </w:r>
      <w:r w:rsidRPr="00AC6F48">
        <w:rPr>
          <w:rFonts w:ascii="Times New Roman" w:hAnsi="Times New Roman"/>
          <w:b w:val="0"/>
          <w:sz w:val="24"/>
          <w:szCs w:val="24"/>
        </w:rPr>
        <w:t>, z siedzibą przy</w:t>
      </w:r>
      <w:r w:rsidR="00BD0A41">
        <w:rPr>
          <w:rFonts w:ascii="Times New Roman" w:hAnsi="Times New Roman"/>
          <w:b w:val="0"/>
          <w:sz w:val="24"/>
          <w:szCs w:val="24"/>
        </w:rPr>
        <w:t xml:space="preserve"> </w:t>
      </w:r>
      <w:r w:rsidR="002B502D">
        <w:rPr>
          <w:rFonts w:ascii="Times New Roman" w:hAnsi="Times New Roman"/>
          <w:b w:val="0"/>
          <w:sz w:val="24"/>
          <w:szCs w:val="24"/>
        </w:rPr>
        <w:t>Al. Ujazdowskich 11</w:t>
      </w:r>
      <w:r w:rsidR="00BD0A41">
        <w:rPr>
          <w:rFonts w:ascii="Times New Roman" w:hAnsi="Times New Roman"/>
          <w:b w:val="0"/>
          <w:sz w:val="24"/>
          <w:szCs w:val="24"/>
        </w:rPr>
        <w:t>, 00-</w:t>
      </w:r>
      <w:r w:rsidR="002B502D">
        <w:rPr>
          <w:rFonts w:ascii="Times New Roman" w:hAnsi="Times New Roman"/>
          <w:b w:val="0"/>
          <w:sz w:val="24"/>
          <w:szCs w:val="24"/>
        </w:rPr>
        <w:t>950</w:t>
      </w:r>
      <w:r w:rsidR="00BD0A41">
        <w:rPr>
          <w:rFonts w:ascii="Times New Roman" w:hAnsi="Times New Roman"/>
          <w:b w:val="0"/>
          <w:sz w:val="24"/>
          <w:szCs w:val="24"/>
        </w:rPr>
        <w:t xml:space="preserve"> </w:t>
      </w:r>
      <w:r w:rsidRPr="00AC6F48">
        <w:rPr>
          <w:rFonts w:ascii="Times New Roman" w:hAnsi="Times New Roman"/>
          <w:b w:val="0"/>
          <w:sz w:val="24"/>
          <w:szCs w:val="24"/>
        </w:rPr>
        <w:t>Warszawa, zwanym w dalszej części Umowy „</w:t>
      </w:r>
      <w:r w:rsidR="005A62DE">
        <w:rPr>
          <w:rFonts w:ascii="Times New Roman" w:hAnsi="Times New Roman"/>
          <w:b w:val="0"/>
          <w:sz w:val="24"/>
          <w:szCs w:val="24"/>
        </w:rPr>
        <w:t>Administratorem</w:t>
      </w:r>
      <w:r w:rsidRPr="00AC6F48">
        <w:rPr>
          <w:rFonts w:ascii="Times New Roman" w:hAnsi="Times New Roman"/>
          <w:b w:val="0"/>
          <w:sz w:val="24"/>
          <w:szCs w:val="24"/>
        </w:rPr>
        <w:t>”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</w:t>
      </w:r>
    </w:p>
    <w:p w14:paraId="722453B0" w14:textId="77777777" w:rsidR="00601D60" w:rsidRPr="00F237A7" w:rsidRDefault="00601D60" w:rsidP="00BE37F4">
      <w:pPr>
        <w:spacing w:after="120" w:line="240" w:lineRule="auto"/>
        <w:jc w:val="both"/>
        <w:rPr>
          <w:rFonts w:ascii="Times New Roman" w:eastAsia="Calibri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reprezentowanym przy zawieraniu niniejszej umowy przez </w:t>
      </w:r>
      <w:r w:rsidR="00A03FFD">
        <w:rPr>
          <w:rFonts w:ascii="Times New Roman" w:hAnsi="Times New Roman"/>
          <w:b w:val="0"/>
          <w:sz w:val="24"/>
          <w:szCs w:val="24"/>
        </w:rPr>
        <w:t>……………………………</w:t>
      </w:r>
      <w:r w:rsidR="005C6407" w:rsidRPr="00F237A7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na podstawie upoważnienia </w:t>
      </w:r>
      <w:r w:rsidR="00A03FFD">
        <w:rPr>
          <w:rFonts w:ascii="Times New Roman" w:eastAsia="Calibri" w:hAnsi="Times New Roman"/>
          <w:b w:val="0"/>
          <w:sz w:val="24"/>
          <w:szCs w:val="24"/>
          <w:lang w:eastAsia="pl-PL"/>
        </w:rPr>
        <w:t>………………………</w:t>
      </w:r>
      <w:r w:rsidR="0088441C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z dnia </w:t>
      </w:r>
      <w:r w:rsidR="00A03FFD">
        <w:rPr>
          <w:rFonts w:ascii="Times New Roman" w:eastAsia="Calibri" w:hAnsi="Times New Roman"/>
          <w:b w:val="0"/>
          <w:sz w:val="24"/>
          <w:szCs w:val="24"/>
          <w:lang w:eastAsia="pl-PL"/>
        </w:rPr>
        <w:t>…………</w:t>
      </w:r>
      <w:r w:rsidR="0088441C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</w:t>
      </w:r>
    </w:p>
    <w:p w14:paraId="76AB8A22" w14:textId="77777777" w:rsidR="00601D60" w:rsidRPr="00F237A7" w:rsidRDefault="00601D60" w:rsidP="00BE37F4">
      <w:pPr>
        <w:pStyle w:val="Tytu"/>
        <w:spacing w:after="120"/>
        <w:jc w:val="left"/>
        <w:rPr>
          <w:sz w:val="24"/>
          <w:szCs w:val="24"/>
        </w:rPr>
      </w:pPr>
      <w:r w:rsidRPr="00F237A7">
        <w:rPr>
          <w:sz w:val="24"/>
          <w:szCs w:val="24"/>
        </w:rPr>
        <w:t xml:space="preserve">a </w:t>
      </w:r>
    </w:p>
    <w:p w14:paraId="2DDF3CA7" w14:textId="77777777" w:rsidR="009912D1" w:rsidRPr="00F20AE8" w:rsidRDefault="00A03FFD" w:rsidP="00BE37F4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6826A7B6" w14:textId="77777777" w:rsidR="00AC6F48" w:rsidRPr="00AC6F48" w:rsidRDefault="00AC6F48" w:rsidP="00BE37F4">
      <w:pPr>
        <w:pStyle w:val="Tytu"/>
        <w:spacing w:after="120"/>
        <w:jc w:val="both"/>
        <w:rPr>
          <w:sz w:val="24"/>
          <w:szCs w:val="24"/>
        </w:rPr>
      </w:pPr>
      <w:r w:rsidRPr="00AC6F48">
        <w:rPr>
          <w:sz w:val="24"/>
          <w:szCs w:val="24"/>
        </w:rPr>
        <w:t xml:space="preserve"> zwaną</w:t>
      </w:r>
      <w:r w:rsidR="00042F78"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 xml:space="preserve"> dalej „</w:t>
      </w:r>
      <w:r w:rsidR="005A62DE">
        <w:rPr>
          <w:sz w:val="24"/>
          <w:szCs w:val="24"/>
        </w:rPr>
        <w:t>Podmiotem przetwarzającym</w:t>
      </w:r>
      <w:r w:rsidRPr="00AC6F48">
        <w:rPr>
          <w:sz w:val="24"/>
          <w:szCs w:val="24"/>
        </w:rPr>
        <w:t>”, reprezentowaną</w:t>
      </w:r>
      <w:r w:rsidR="00042F78"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>przez:</w:t>
      </w:r>
    </w:p>
    <w:p w14:paraId="2DFCD12D" w14:textId="77777777" w:rsidR="00042F78" w:rsidRDefault="00042F78" w:rsidP="00BE37F4">
      <w:pPr>
        <w:pStyle w:val="Style3"/>
        <w:widowControl/>
        <w:spacing w:after="120" w:line="240" w:lineRule="auto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</w:t>
      </w:r>
    </w:p>
    <w:p w14:paraId="56F17FF1" w14:textId="77777777" w:rsidR="00042F78" w:rsidRDefault="00042F78" w:rsidP="00BE37F4">
      <w:pPr>
        <w:pStyle w:val="Tytu"/>
        <w:spacing w:after="120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09C61D2A" w14:textId="77777777" w:rsidR="00AA75FB" w:rsidRPr="00F237A7" w:rsidRDefault="00AA75FB" w:rsidP="00BE37F4">
      <w:pPr>
        <w:pStyle w:val="Tytu"/>
        <w:spacing w:after="120"/>
        <w:jc w:val="both"/>
        <w:rPr>
          <w:sz w:val="24"/>
          <w:szCs w:val="24"/>
        </w:rPr>
      </w:pPr>
    </w:p>
    <w:p w14:paraId="10599B38" w14:textId="77777777" w:rsidR="00C528DD" w:rsidRPr="00BD3A3D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Zważywszy, że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w </w:t>
      </w:r>
      <w:r w:rsidR="009F2305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dniu </w:t>
      </w:r>
      <w:r w:rsidR="0063194B">
        <w:rPr>
          <w:rFonts w:ascii="Times New Roman" w:hAnsi="Times New Roman"/>
          <w:b w:val="0"/>
          <w:sz w:val="24"/>
          <w:szCs w:val="24"/>
          <w:lang w:eastAsia="pl-PL"/>
        </w:rPr>
        <w:t>……………………</w:t>
      </w:r>
      <w:r w:rsidR="00F51741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r. Strony zawarły umowę</w:t>
      </w:r>
      <w:r w:rsidR="00F42DA1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nr</w:t>
      </w:r>
      <w:r w:rsidR="00265AB4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="0063194B">
        <w:rPr>
          <w:rFonts w:ascii="Times New Roman" w:hAnsi="Times New Roman"/>
          <w:b w:val="0"/>
          <w:sz w:val="24"/>
          <w:szCs w:val="24"/>
          <w:lang w:eastAsia="pl-PL"/>
        </w:rPr>
        <w:t>………………………..,</w:t>
      </w:r>
      <w:r w:rsidR="009F2305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zwan</w:t>
      </w:r>
      <w:r w:rsidR="00A867AE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ą dalej „Umową </w:t>
      </w:r>
      <w:r w:rsidR="00F42DA1" w:rsidRPr="00F237A7">
        <w:rPr>
          <w:rFonts w:ascii="Times New Roman" w:hAnsi="Times New Roman"/>
          <w:b w:val="0"/>
          <w:sz w:val="24"/>
          <w:szCs w:val="24"/>
          <w:lang w:eastAsia="pl-PL"/>
        </w:rPr>
        <w:t>o współpracę</w:t>
      </w:r>
      <w:r w:rsidR="00A867AE" w:rsidRPr="00F237A7">
        <w:rPr>
          <w:rFonts w:ascii="Times New Roman" w:hAnsi="Times New Roman"/>
          <w:b w:val="0"/>
          <w:sz w:val="24"/>
          <w:szCs w:val="24"/>
          <w:lang w:eastAsia="pl-PL"/>
        </w:rPr>
        <w:t>”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,</w:t>
      </w:r>
      <w:r w:rsidR="00DB2CC8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której przedmiotem jest </w:t>
      </w:r>
      <w:r w:rsidR="0063194B">
        <w:rPr>
          <w:rFonts w:ascii="Times New Roman" w:hAnsi="Times New Roman"/>
          <w:b w:val="0"/>
          <w:sz w:val="24"/>
          <w:szCs w:val="24"/>
        </w:rPr>
        <w:t>………………………….</w:t>
      </w:r>
      <w:r w:rsidR="0063194B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DB2CC8" w:rsidRPr="00F237A7">
        <w:rPr>
          <w:rFonts w:ascii="Times New Roman" w:hAnsi="Times New Roman"/>
          <w:b w:val="0"/>
          <w:sz w:val="24"/>
          <w:szCs w:val="24"/>
        </w:rPr>
        <w:t xml:space="preserve">przez </w:t>
      </w:r>
      <w:r w:rsidR="0063194B">
        <w:rPr>
          <w:rFonts w:ascii="Times New Roman" w:hAnsi="Times New Roman"/>
          <w:b w:val="0"/>
          <w:sz w:val="24"/>
          <w:szCs w:val="24"/>
        </w:rPr>
        <w:t>Podmiot</w:t>
      </w:r>
      <w:r w:rsidR="005A62DE">
        <w:rPr>
          <w:rFonts w:ascii="Times New Roman" w:hAnsi="Times New Roman"/>
          <w:b w:val="0"/>
          <w:sz w:val="24"/>
          <w:szCs w:val="24"/>
        </w:rPr>
        <w:t xml:space="preserve"> przetwarzający</w:t>
      </w:r>
      <w:r w:rsidR="00D04B69">
        <w:rPr>
          <w:rFonts w:ascii="Times New Roman" w:hAnsi="Times New Roman"/>
          <w:b w:val="0"/>
          <w:sz w:val="24"/>
          <w:szCs w:val="24"/>
        </w:rPr>
        <w:t>,</w:t>
      </w:r>
      <w:r w:rsidR="00DB2CC8" w:rsidRPr="00DB2CC8">
        <w:rPr>
          <w:rFonts w:ascii="Times New Roman" w:hAnsi="Times New Roman"/>
          <w:b w:val="0"/>
          <w:sz w:val="24"/>
          <w:szCs w:val="24"/>
        </w:rPr>
        <w:t xml:space="preserve"> na podstawie której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będzie przetwarzał dane osobowe powierzone mu przez </w:t>
      </w:r>
      <w:r w:rsidR="005A62DE">
        <w:rPr>
          <w:rFonts w:ascii="Times New Roman" w:hAnsi="Times New Roman"/>
          <w:b w:val="0"/>
          <w:sz w:val="24"/>
          <w:szCs w:val="24"/>
          <w:lang w:eastAsia="pl-PL"/>
        </w:rPr>
        <w:t xml:space="preserve">Administratora </w:t>
      </w:r>
      <w:r w:rsidR="00BA3A1B">
        <w:rPr>
          <w:rFonts w:ascii="Times New Roman" w:hAnsi="Times New Roman"/>
          <w:b w:val="0"/>
          <w:sz w:val="24"/>
          <w:szCs w:val="24"/>
          <w:lang w:eastAsia="pl-PL"/>
        </w:rPr>
        <w:t xml:space="preserve">na podstawie </w:t>
      </w:r>
      <w:r w:rsidR="00C528DD" w:rsidRPr="000713AD">
        <w:rPr>
          <w:rFonts w:ascii="Times New Roman" w:hAnsi="Times New Roman"/>
          <w:b w:val="0"/>
          <w:sz w:val="24"/>
          <w:szCs w:val="24"/>
        </w:rPr>
        <w:t xml:space="preserve">art. 28 rozporządzenia </w:t>
      </w:r>
      <w:r w:rsidR="00C528DD" w:rsidRPr="006E6A83">
        <w:rPr>
          <w:rFonts w:ascii="Times New Roman" w:hAnsi="Times New Roman"/>
          <w:b w:val="0"/>
          <w:sz w:val="24"/>
          <w:szCs w:val="24"/>
        </w:rPr>
        <w:t>Parlamentu Europejskiego i Rady (UE) 2016/679 z dnia 27 kwietnia 2016</w:t>
      </w:r>
      <w:r w:rsidR="00C528DD" w:rsidRPr="006E6A83">
        <w:rPr>
          <w:rFonts w:ascii="Times New Roman" w:hAnsi="Times New Roman"/>
          <w:b w:val="0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</w:t>
      </w:r>
      <w:r w:rsidR="00C528DD">
        <w:rPr>
          <w:rFonts w:ascii="Times New Roman" w:hAnsi="Times New Roman"/>
          <w:b w:val="0"/>
          <w:sz w:val="24"/>
          <w:szCs w:val="24"/>
          <w:lang w:eastAsia="pl-PL"/>
        </w:rPr>
        <w:t>, zwanego dalej „rozporządzeniem”</w:t>
      </w:r>
      <w:r w:rsidRPr="00C528DD">
        <w:rPr>
          <w:rFonts w:ascii="Times New Roman" w:hAnsi="Times New Roman"/>
          <w:b w:val="0"/>
          <w:sz w:val="24"/>
          <w:szCs w:val="24"/>
          <w:lang w:eastAsia="pl-PL"/>
        </w:rPr>
        <w:t>;</w:t>
      </w:r>
    </w:p>
    <w:p w14:paraId="58A46758" w14:textId="77777777" w:rsidR="00C528DD" w:rsidRPr="00C528DD" w:rsidRDefault="00C528DD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</w:p>
    <w:p w14:paraId="361D770E" w14:textId="77777777" w:rsidR="00601D60" w:rsidRPr="00F237A7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</w:p>
    <w:p w14:paraId="236D36FE" w14:textId="77777777" w:rsidR="00601D60" w:rsidRPr="00F237A7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Strony postan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>a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wi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>ają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zawrzeć umowę o następującej treści:</w:t>
      </w:r>
    </w:p>
    <w:p w14:paraId="2FE37F1F" w14:textId="77777777" w:rsidR="00601D60" w:rsidRPr="00F237A7" w:rsidRDefault="00601D60" w:rsidP="00BE37F4">
      <w:pPr>
        <w:pStyle w:val="Tytu"/>
        <w:spacing w:after="120"/>
        <w:jc w:val="both"/>
        <w:rPr>
          <w:sz w:val="24"/>
          <w:szCs w:val="24"/>
        </w:rPr>
      </w:pPr>
    </w:p>
    <w:p w14:paraId="4590A1BA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§1.</w:t>
      </w:r>
    </w:p>
    <w:p w14:paraId="589931C3" w14:textId="77777777" w:rsidR="00601D60" w:rsidRPr="00C528DD" w:rsidRDefault="005A62DE" w:rsidP="00BE37F4">
      <w:pPr>
        <w:numPr>
          <w:ilvl w:val="0"/>
          <w:numId w:val="7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powierza </w:t>
      </w:r>
      <w:r>
        <w:rPr>
          <w:rFonts w:ascii="Times New Roman" w:hAnsi="Times New Roman"/>
          <w:b w:val="0"/>
          <w:sz w:val="24"/>
          <w:szCs w:val="24"/>
        </w:rPr>
        <w:t xml:space="preserve">Podmiotowi przetwarzającemu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do przetwarzania dane osobowe, a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zobowiązuje się do ich przetwarzania zgodnie z </w:t>
      </w:r>
      <w:r w:rsidRPr="00E53B18">
        <w:rPr>
          <w:rFonts w:ascii="Times New Roman" w:hAnsi="Times New Roman"/>
          <w:b w:val="0"/>
          <w:sz w:val="24"/>
          <w:szCs w:val="24"/>
        </w:rPr>
        <w:t>rozporządzeniem</w:t>
      </w:r>
      <w:r>
        <w:rPr>
          <w:rFonts w:ascii="Times New Roman" w:hAnsi="Times New Roman"/>
          <w:b w:val="0"/>
          <w:sz w:val="24"/>
          <w:szCs w:val="24"/>
        </w:rPr>
        <w:t xml:space="preserve"> i </w:t>
      </w:r>
      <w:r w:rsidR="00C528DD" w:rsidRPr="00BD3A3D">
        <w:rPr>
          <w:rFonts w:ascii="Times New Roman" w:hAnsi="Times New Roman"/>
          <w:b w:val="0"/>
          <w:sz w:val="24"/>
          <w:szCs w:val="24"/>
        </w:rPr>
        <w:t xml:space="preserve">innymi przepisami prawa powszechnie obowiązującego, które chronią prawa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lub wolności </w:t>
      </w:r>
      <w:r w:rsidR="00C528DD" w:rsidRPr="00BD3A3D">
        <w:rPr>
          <w:rFonts w:ascii="Times New Roman" w:hAnsi="Times New Roman"/>
          <w:b w:val="0"/>
          <w:sz w:val="24"/>
          <w:szCs w:val="24"/>
        </w:rPr>
        <w:t>osób, których dane dotyczą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 </w:t>
      </w:r>
      <w:r w:rsidR="00CC40F1">
        <w:rPr>
          <w:rFonts w:ascii="Times New Roman" w:hAnsi="Times New Roman"/>
          <w:b w:val="0"/>
          <w:sz w:val="24"/>
          <w:szCs w:val="24"/>
        </w:rPr>
        <w:t>oraz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 niniejszą umową. </w:t>
      </w:r>
    </w:p>
    <w:p w14:paraId="0816F3D7" w14:textId="77777777" w:rsidR="00601D60" w:rsidRPr="00BE37F4" w:rsidRDefault="005A62DE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będzie przetwarzać dane osobowe wyłącznie w zakresie </w:t>
      </w:r>
      <w:r w:rsidR="00BA3A1B" w:rsidRPr="00F237A7">
        <w:rPr>
          <w:rFonts w:ascii="Times New Roman" w:hAnsi="Times New Roman"/>
          <w:b w:val="0"/>
          <w:sz w:val="24"/>
          <w:szCs w:val="24"/>
        </w:rPr>
        <w:t xml:space="preserve">określonym w § 1 </w:t>
      </w:r>
      <w:r w:rsidR="00BA3A1B">
        <w:rPr>
          <w:rFonts w:ascii="Times New Roman" w:hAnsi="Times New Roman"/>
          <w:b w:val="0"/>
          <w:sz w:val="24"/>
          <w:szCs w:val="24"/>
          <w:lang w:val="pl-PL"/>
        </w:rPr>
        <w:t>i</w:t>
      </w:r>
      <w:r w:rsidR="00BA3A1B">
        <w:rPr>
          <w:rFonts w:ascii="Times New Roman" w:hAnsi="Times New Roman"/>
          <w:b w:val="0"/>
          <w:sz w:val="24"/>
          <w:szCs w:val="24"/>
        </w:rPr>
        <w:t xml:space="preserve"> </w:t>
      </w:r>
      <w:r w:rsidR="00BA3A1B" w:rsidRPr="00F237A7">
        <w:rPr>
          <w:rFonts w:ascii="Times New Roman" w:hAnsi="Times New Roman"/>
          <w:b w:val="0"/>
          <w:sz w:val="24"/>
          <w:szCs w:val="24"/>
        </w:rPr>
        <w:t xml:space="preserve">§ 2 ust. </w:t>
      </w:r>
      <w:r w:rsidR="00BA3A1B">
        <w:rPr>
          <w:rFonts w:ascii="Times New Roman" w:hAnsi="Times New Roman"/>
          <w:b w:val="0"/>
          <w:sz w:val="24"/>
          <w:szCs w:val="24"/>
        </w:rPr>
        <w:t>3</w:t>
      </w:r>
      <w:r w:rsidR="00BA3A1B">
        <w:rPr>
          <w:rFonts w:ascii="Times New Roman" w:hAnsi="Times New Roman"/>
          <w:b w:val="0"/>
          <w:sz w:val="24"/>
          <w:szCs w:val="24"/>
          <w:lang w:val="pl-PL"/>
        </w:rPr>
        <w:t xml:space="preserve"> </w:t>
      </w:r>
      <w:r w:rsidR="00BA3A1B">
        <w:rPr>
          <w:rFonts w:ascii="Times New Roman" w:eastAsia="Times New Roman" w:hAnsi="Times New Roman"/>
          <w:b w:val="0"/>
          <w:sz w:val="24"/>
          <w:szCs w:val="24"/>
          <w:lang w:val="pl-PL"/>
        </w:rPr>
        <w:t>oraz w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celu przewidzianym w</w:t>
      </w:r>
      <w:r w:rsidR="00D22F96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 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niniejszej umowie oraz Umowie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o współpracę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73952517" w14:textId="77777777" w:rsidR="00601D60" w:rsidRPr="00BE37F4" w:rsidRDefault="00601D60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Dane osobowe powierzone do przetwarzania </w:t>
      </w:r>
      <w:r w:rsidR="005A62D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Podmiotowi przetwarzającemu 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dotyczą tylko i wyłącznie danych osobowych przetwarzanych na nośnikach w wersji elektronicznej, do których </w:t>
      </w:r>
      <w:r w:rsidR="005A62D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A867A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uzyska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dostęp zgodnie z postanowieniami 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Umowy o współpracę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3BBCE714" w14:textId="77777777" w:rsidR="00601D60" w:rsidRDefault="00601D60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Celem przetwarzania danych osobowych jest wykonanie zawartej pomiędzy Stronami 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Umowy o</w:t>
      </w:r>
      <w:r w:rsidR="00D22F96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 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współpracę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. </w:t>
      </w:r>
    </w:p>
    <w:p w14:paraId="58F9D0B1" w14:textId="77777777" w:rsidR="00112284" w:rsidRPr="00BE37F4" w:rsidRDefault="00112284" w:rsidP="00112284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uppressAutoHyphens/>
        <w:ind w:left="426" w:hanging="426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112284">
        <w:rPr>
          <w:rFonts w:ascii="Times New Roman" w:eastAsia="Times New Roman" w:hAnsi="Times New Roman"/>
          <w:b w:val="0"/>
          <w:sz w:val="24"/>
          <w:szCs w:val="24"/>
          <w:lang w:val="pl-PL"/>
        </w:rPr>
        <w:t>Niniejsza Umowa stanowi jednocześnie dla Podmiotu przetwarzającego polecenie przetwarzania danych osobowych w zakresie i celu wskazanym w Umowie</w:t>
      </w:r>
      <w:r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02C7FBC2" w14:textId="77777777" w:rsidR="00E805AC" w:rsidRPr="00BE37F4" w:rsidRDefault="005A62DE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lastRenderedPageBreak/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może przetwarzać powierzone dane osobowe wyłącznie w formie </w:t>
      </w:r>
      <w:r w:rsidR="0063194B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papierowej </w:t>
      </w:r>
      <w:r w:rsidR="00A03FFD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lub</w:t>
      </w:r>
      <w:r w:rsidR="0063194B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elektronicznej. </w:t>
      </w:r>
    </w:p>
    <w:p w14:paraId="4D11F2B4" w14:textId="77777777" w:rsidR="00F333A2" w:rsidRPr="00F237A7" w:rsidRDefault="00F333A2" w:rsidP="00BE37F4">
      <w:pPr>
        <w:numPr>
          <w:ilvl w:val="0"/>
          <w:numId w:val="7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stwierdza, że jest mu znana treść obowiązujących przepisów w zakresie ochrony danych osobowych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14:paraId="4498CA32" w14:textId="77777777" w:rsidR="00F333A2" w:rsidRDefault="00F333A2" w:rsidP="00BE37F4">
      <w:pPr>
        <w:pStyle w:val="Tekstpodstawowy"/>
        <w:suppressAutoHyphens/>
        <w:ind w:left="360"/>
        <w:jc w:val="both"/>
      </w:pPr>
    </w:p>
    <w:p w14:paraId="3491B2BC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§2.</w:t>
      </w:r>
    </w:p>
    <w:p w14:paraId="5482B694" w14:textId="77777777" w:rsidR="00601D60" w:rsidRDefault="005A62DE" w:rsidP="00047346">
      <w:pPr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się wykonać wszelkie czynności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z zakresu ochrony danych osobowych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na rzecz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najwyższą starannością.</w:t>
      </w:r>
    </w:p>
    <w:p w14:paraId="35A33544" w14:textId="77777777" w:rsidR="00E53B18" w:rsidRPr="00BD3A3D" w:rsidRDefault="005A62DE" w:rsidP="00BE37F4">
      <w:pPr>
        <w:pStyle w:val="Akapitzlist"/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Podmiot przetwarzający </w:t>
      </w:r>
      <w:r w:rsidR="00E53B18" w:rsidRPr="00BD3A3D">
        <w:rPr>
          <w:rFonts w:ascii="Times New Roman" w:hAnsi="Times New Roman"/>
          <w:sz w:val="24"/>
          <w:szCs w:val="24"/>
        </w:rPr>
        <w:t>oświadcza, iż</w:t>
      </w:r>
      <w:r w:rsidR="00E53B18">
        <w:rPr>
          <w:rFonts w:ascii="Times New Roman" w:hAnsi="Times New Roman"/>
          <w:sz w:val="24"/>
          <w:szCs w:val="24"/>
        </w:rPr>
        <w:t xml:space="preserve"> </w:t>
      </w:r>
      <w:r w:rsidR="00E53B18" w:rsidRPr="00E53B18">
        <w:rPr>
          <w:rFonts w:ascii="Times New Roman" w:hAnsi="Times New Roman"/>
          <w:sz w:val="24"/>
          <w:szCs w:val="24"/>
        </w:rPr>
        <w:t>stos</w:t>
      </w:r>
      <w:r w:rsidR="00BA3A1B">
        <w:rPr>
          <w:rFonts w:ascii="Times New Roman" w:hAnsi="Times New Roman"/>
          <w:sz w:val="24"/>
          <w:szCs w:val="24"/>
        </w:rPr>
        <w:t>uje</w:t>
      </w:r>
      <w:r w:rsidR="004C621A">
        <w:rPr>
          <w:rFonts w:ascii="Times New Roman" w:hAnsi="Times New Roman"/>
          <w:sz w:val="24"/>
          <w:szCs w:val="24"/>
        </w:rPr>
        <w:t xml:space="preserve"> </w:t>
      </w:r>
      <w:r w:rsidR="009E29DA">
        <w:rPr>
          <w:rFonts w:ascii="Times New Roman" w:hAnsi="Times New Roman"/>
          <w:sz w:val="24"/>
          <w:szCs w:val="24"/>
        </w:rPr>
        <w:t>wymagania określone r</w:t>
      </w:r>
      <w:r w:rsidR="00E53B18" w:rsidRPr="00BD3A3D">
        <w:rPr>
          <w:rFonts w:ascii="Times New Roman" w:hAnsi="Times New Roman"/>
          <w:sz w:val="24"/>
          <w:szCs w:val="24"/>
        </w:rPr>
        <w:t>ozporządzeni</w:t>
      </w:r>
      <w:r w:rsidR="009E29DA">
        <w:rPr>
          <w:rFonts w:ascii="Times New Roman" w:hAnsi="Times New Roman"/>
          <w:sz w:val="24"/>
          <w:szCs w:val="24"/>
        </w:rPr>
        <w:t>em oraz przepisami powszechnie obowiązującymi dotyczącymi ochrony danych osobowych</w:t>
      </w:r>
      <w:r w:rsidR="00E53B18" w:rsidRPr="00BD3A3D">
        <w:rPr>
          <w:rFonts w:ascii="Times New Roman" w:hAnsi="Times New Roman"/>
          <w:sz w:val="24"/>
          <w:szCs w:val="24"/>
        </w:rPr>
        <w:t xml:space="preserve">. </w:t>
      </w:r>
    </w:p>
    <w:p w14:paraId="513F41F3" w14:textId="77777777" w:rsidR="00A03FFD" w:rsidRDefault="0090189F" w:rsidP="00BE37F4">
      <w:pPr>
        <w:numPr>
          <w:ilvl w:val="0"/>
          <w:numId w:val="1"/>
        </w:numPr>
        <w:spacing w:after="120" w:line="240" w:lineRule="auto"/>
        <w:ind w:left="357"/>
        <w:jc w:val="both"/>
        <w:rPr>
          <w:rFonts w:ascii="Times New Roman" w:hAnsi="Times New Roman"/>
          <w:b w:val="0"/>
          <w:sz w:val="24"/>
          <w:szCs w:val="24"/>
        </w:rPr>
      </w:pPr>
      <w:r w:rsidRPr="001A2AA0">
        <w:rPr>
          <w:rFonts w:ascii="Times New Roman" w:hAnsi="Times New Roman"/>
          <w:b w:val="0"/>
          <w:sz w:val="24"/>
          <w:szCs w:val="24"/>
        </w:rPr>
        <w:t xml:space="preserve">W związku z realizacją Umowy o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współpracę </w:t>
      </w:r>
      <w:r w:rsidR="004C621A">
        <w:rPr>
          <w:rFonts w:ascii="Times New Roman" w:hAnsi="Times New Roman"/>
          <w:b w:val="0"/>
          <w:sz w:val="24"/>
          <w:szCs w:val="24"/>
        </w:rPr>
        <w:t>Podmiot przetwarzający</w:t>
      </w:r>
      <w:r w:rsidR="004C621A" w:rsidRPr="001A2AA0">
        <w:rPr>
          <w:rFonts w:ascii="Times New Roman" w:hAnsi="Times New Roman"/>
          <w:b w:val="0"/>
          <w:sz w:val="24"/>
          <w:szCs w:val="24"/>
        </w:rPr>
        <w:t xml:space="preserve"> </w:t>
      </w:r>
      <w:r w:rsidRPr="001A2AA0">
        <w:rPr>
          <w:rFonts w:ascii="Times New Roman" w:hAnsi="Times New Roman"/>
          <w:b w:val="0"/>
          <w:sz w:val="24"/>
          <w:szCs w:val="24"/>
        </w:rPr>
        <w:t xml:space="preserve">uzyskuje dostęp do danych osobowych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przetwarzanych przez </w:t>
      </w:r>
      <w:r w:rsidR="004C621A">
        <w:rPr>
          <w:rFonts w:ascii="Times New Roman" w:hAnsi="Times New Roman"/>
          <w:b w:val="0"/>
          <w:sz w:val="24"/>
          <w:szCs w:val="24"/>
        </w:rPr>
        <w:t>Administratora</w:t>
      </w:r>
      <w:r w:rsidR="00A03FFD" w:rsidRPr="001A2AA0">
        <w:rPr>
          <w:rFonts w:ascii="Times New Roman" w:hAnsi="Times New Roman"/>
          <w:b w:val="0"/>
          <w:sz w:val="24"/>
          <w:szCs w:val="24"/>
        </w:rPr>
        <w:t xml:space="preserve">, w </w:t>
      </w:r>
      <w:r w:rsidR="008C5CA7">
        <w:rPr>
          <w:rFonts w:ascii="Times New Roman" w:hAnsi="Times New Roman"/>
          <w:b w:val="0"/>
          <w:sz w:val="24"/>
          <w:szCs w:val="24"/>
        </w:rPr>
        <w:t>s</w:t>
      </w:r>
      <w:r w:rsidR="00A03FFD" w:rsidRPr="001A2AA0">
        <w:rPr>
          <w:rFonts w:ascii="Times New Roman" w:hAnsi="Times New Roman"/>
          <w:b w:val="0"/>
          <w:sz w:val="24"/>
          <w:szCs w:val="24"/>
        </w:rPr>
        <w:t>ystemie</w:t>
      </w:r>
      <w:r w:rsidR="008C5CA7">
        <w:rPr>
          <w:rFonts w:ascii="Times New Roman" w:hAnsi="Times New Roman"/>
          <w:b w:val="0"/>
          <w:sz w:val="24"/>
          <w:szCs w:val="24"/>
        </w:rPr>
        <w:t xml:space="preserve"> …………………….</w:t>
      </w:r>
      <w:r w:rsidR="00A03FFD" w:rsidRPr="001A2AA0">
        <w:rPr>
          <w:rFonts w:ascii="Times New Roman" w:hAnsi="Times New Roman"/>
          <w:b w:val="0"/>
          <w:sz w:val="24"/>
          <w:szCs w:val="24"/>
        </w:rPr>
        <w:t>, który jest ich administratorem w rozumieniu</w:t>
      </w:r>
      <w:r w:rsidR="00A03FFD">
        <w:rPr>
          <w:rFonts w:ascii="Times New Roman" w:hAnsi="Times New Roman"/>
          <w:b w:val="0"/>
          <w:sz w:val="24"/>
          <w:szCs w:val="24"/>
        </w:rPr>
        <w:t xml:space="preserve"> rozporządzenia:</w:t>
      </w:r>
    </w:p>
    <w:p w14:paraId="02D1F5BA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n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azwa zbioru danych……………………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………………………………</w:t>
      </w:r>
    </w:p>
    <w:p w14:paraId="4BCC8A01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r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odzaj danych osobowych………………………………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……………...</w:t>
      </w:r>
    </w:p>
    <w:p w14:paraId="00D7335E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k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 xml:space="preserve">ategorie osób, których dane 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dotyczą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:…………………………………</w:t>
      </w:r>
    </w:p>
    <w:p w14:paraId="5ADA4FF3" w14:textId="77777777" w:rsidR="0090189F" w:rsidRDefault="0090189F" w:rsidP="00BE37F4">
      <w:pPr>
        <w:spacing w:after="120" w:line="240" w:lineRule="auto"/>
        <w:ind w:firstLine="357"/>
        <w:jc w:val="both"/>
        <w:rPr>
          <w:rFonts w:ascii="Times New Roman" w:hAnsi="Times New Roman"/>
          <w:b w:val="0"/>
          <w:sz w:val="24"/>
          <w:szCs w:val="24"/>
        </w:rPr>
      </w:pPr>
      <w:r w:rsidRPr="001A2AA0">
        <w:rPr>
          <w:rFonts w:ascii="Times New Roman" w:hAnsi="Times New Roman"/>
          <w:b w:val="0"/>
          <w:sz w:val="24"/>
          <w:szCs w:val="24"/>
        </w:rPr>
        <w:t>w zakresie:</w:t>
      </w:r>
      <w:r w:rsidR="00A03FFD">
        <w:rPr>
          <w:rFonts w:ascii="Times New Roman" w:hAnsi="Times New Roman"/>
          <w:b w:val="0"/>
          <w:sz w:val="24"/>
          <w:szCs w:val="24"/>
        </w:rPr>
        <w:t xml:space="preserve">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…………………………. </w:t>
      </w:r>
      <w:r w:rsidR="008C5CA7" w:rsidRPr="00E70A5F">
        <w:rPr>
          <w:rFonts w:ascii="Times New Roman" w:hAnsi="Times New Roman"/>
          <w:b w:val="0"/>
          <w:i/>
          <w:sz w:val="24"/>
          <w:szCs w:val="24"/>
        </w:rPr>
        <w:t>(</w:t>
      </w:r>
      <w:r w:rsidR="00A03FFD" w:rsidRPr="00E70A5F">
        <w:rPr>
          <w:rFonts w:ascii="Times New Roman" w:hAnsi="Times New Roman"/>
          <w:b w:val="0"/>
          <w:i/>
          <w:sz w:val="24"/>
          <w:szCs w:val="24"/>
        </w:rPr>
        <w:t xml:space="preserve">np. </w:t>
      </w:r>
      <w:r w:rsidRPr="00E70A5F">
        <w:rPr>
          <w:rFonts w:ascii="Times New Roman" w:hAnsi="Times New Roman"/>
          <w:b w:val="0"/>
          <w:i/>
          <w:sz w:val="24"/>
          <w:szCs w:val="24"/>
        </w:rPr>
        <w:t>przeglądania, zbierania, utrwalania, opracowywania</w:t>
      </w:r>
      <w:r w:rsidR="008C5CA7" w:rsidRPr="00E70A5F">
        <w:rPr>
          <w:rFonts w:ascii="Times New Roman" w:hAnsi="Times New Roman"/>
          <w:b w:val="0"/>
          <w:i/>
          <w:sz w:val="24"/>
          <w:szCs w:val="24"/>
        </w:rPr>
        <w:t>)</w:t>
      </w:r>
      <w:r w:rsidRPr="00B3144C">
        <w:rPr>
          <w:rFonts w:ascii="Times New Roman" w:hAnsi="Times New Roman"/>
          <w:b w:val="0"/>
          <w:sz w:val="24"/>
          <w:szCs w:val="24"/>
        </w:rPr>
        <w:t>.</w:t>
      </w:r>
    </w:p>
    <w:p w14:paraId="0439FCF7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§3.</w:t>
      </w:r>
    </w:p>
    <w:p w14:paraId="3FAA4CF2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powierza </w:t>
      </w:r>
      <w:r>
        <w:rPr>
          <w:rFonts w:ascii="Times New Roman" w:hAnsi="Times New Roman"/>
          <w:b w:val="0"/>
          <w:sz w:val="24"/>
          <w:szCs w:val="24"/>
        </w:rPr>
        <w:t>Podmiotowi przetwarzającemu</w:t>
      </w:r>
      <w:r w:rsidR="00226E85" w:rsidRPr="00F237A7">
        <w:rPr>
          <w:rFonts w:ascii="Times New Roman" w:hAnsi="Times New Roman"/>
          <w:b w:val="0"/>
          <w:sz w:val="24"/>
          <w:szCs w:val="24"/>
        </w:rPr>
        <w:t xml:space="preserve">,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celu realizacji </w:t>
      </w:r>
      <w:r w:rsidR="00F42DA1" w:rsidRPr="00F237A7">
        <w:rPr>
          <w:rFonts w:ascii="Times New Roman" w:hAnsi="Times New Roman"/>
          <w:b w:val="0"/>
          <w:sz w:val="24"/>
          <w:szCs w:val="24"/>
        </w:rPr>
        <w:t xml:space="preserve">Umowy </w:t>
      </w:r>
      <w:r w:rsidR="00042F78">
        <w:rPr>
          <w:rFonts w:ascii="Times New Roman" w:hAnsi="Times New Roman"/>
          <w:b w:val="0"/>
          <w:sz w:val="24"/>
          <w:szCs w:val="24"/>
        </w:rPr>
        <w:br/>
      </w:r>
      <w:r w:rsidR="00F42DA1" w:rsidRPr="00F237A7">
        <w:rPr>
          <w:rFonts w:ascii="Times New Roman" w:hAnsi="Times New Roman"/>
          <w:b w:val="0"/>
          <w:sz w:val="24"/>
          <w:szCs w:val="24"/>
        </w:rPr>
        <w:t>o współpracę</w:t>
      </w:r>
      <w:r w:rsidR="00226E85" w:rsidRPr="00F237A7">
        <w:rPr>
          <w:rFonts w:ascii="Times New Roman" w:hAnsi="Times New Roman"/>
          <w:b w:val="0"/>
          <w:sz w:val="24"/>
          <w:szCs w:val="24"/>
        </w:rPr>
        <w:t>,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226E85" w:rsidRPr="00F237A7">
        <w:rPr>
          <w:rFonts w:ascii="Times New Roman" w:hAnsi="Times New Roman"/>
          <w:b w:val="0"/>
          <w:sz w:val="24"/>
          <w:szCs w:val="24"/>
        </w:rPr>
        <w:t xml:space="preserve">dane w zakresie określonym w § 2 ust. </w:t>
      </w:r>
      <w:r w:rsidR="009079B3">
        <w:rPr>
          <w:rFonts w:ascii="Times New Roman" w:hAnsi="Times New Roman"/>
          <w:b w:val="0"/>
          <w:sz w:val="24"/>
          <w:szCs w:val="24"/>
        </w:rPr>
        <w:t>3</w:t>
      </w:r>
      <w:r w:rsidR="009079B3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administrowanego przez niego zbioru.</w:t>
      </w:r>
    </w:p>
    <w:p w14:paraId="0356C91E" w14:textId="77777777" w:rsidR="00601D60" w:rsidRPr="00BE37F4" w:rsidRDefault="005A62DE" w:rsidP="00BE37F4">
      <w:pPr>
        <w:pStyle w:val="Tekstpodstawowy"/>
        <w:numPr>
          <w:ilvl w:val="0"/>
          <w:numId w:val="3"/>
        </w:numPr>
        <w:suppressAutoHyphens/>
        <w:ind w:hanging="357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nie będzie udostępniał przetwarzanych na podstawie niniejszej umowy danych osobowych</w:t>
      </w:r>
      <w:r w:rsidR="00DB2CC8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stronom </w:t>
      </w:r>
      <w:r w:rsidR="00DB2CC8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trzecim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, w szczególności odbiorcom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336E3846" w14:textId="77777777" w:rsidR="00601D60" w:rsidRPr="00BD3A3D" w:rsidRDefault="005A62DE" w:rsidP="00BE37F4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Podmiot </w:t>
      </w:r>
      <w:r w:rsidR="00E53B18" w:rsidRPr="00BD3A3D">
        <w:rPr>
          <w:rFonts w:ascii="Times New Roman" w:hAnsi="Times New Roman"/>
          <w:sz w:val="24"/>
          <w:szCs w:val="24"/>
        </w:rPr>
        <w:t>przetwarzający zobowiązuje się, przy przetwarzaniu powierzonych danych osobowych, do stosowani</w:t>
      </w:r>
      <w:r w:rsidR="0063194B">
        <w:rPr>
          <w:rFonts w:ascii="Times New Roman" w:hAnsi="Times New Roman"/>
          <w:sz w:val="24"/>
          <w:szCs w:val="24"/>
        </w:rPr>
        <w:t>a</w:t>
      </w:r>
      <w:r w:rsidR="00E53B18" w:rsidRPr="00BD3A3D">
        <w:rPr>
          <w:rFonts w:ascii="Times New Roman" w:hAnsi="Times New Roman"/>
          <w:sz w:val="24"/>
          <w:szCs w:val="24"/>
        </w:rPr>
        <w:t xml:space="preserve"> odpowiednich środków technicznych i organizacyjnych zapewniających adekwatny stopień bezpieczeństwa odpowiadający ryzyku związanym z przetwarzaniem danych osobowych, o których mowa w art. 32 </w:t>
      </w:r>
      <w:r w:rsidR="009E29DA">
        <w:rPr>
          <w:rFonts w:ascii="Times New Roman" w:hAnsi="Times New Roman"/>
          <w:sz w:val="24"/>
          <w:szCs w:val="24"/>
        </w:rPr>
        <w:t>r</w:t>
      </w:r>
      <w:r w:rsidR="00E53B18" w:rsidRPr="00BD3A3D">
        <w:rPr>
          <w:rFonts w:ascii="Times New Roman" w:hAnsi="Times New Roman"/>
          <w:sz w:val="24"/>
          <w:szCs w:val="24"/>
        </w:rPr>
        <w:t>ozporządzenia.</w:t>
      </w:r>
    </w:p>
    <w:p w14:paraId="2671ADFF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zobowiązany jest:</w:t>
      </w:r>
    </w:p>
    <w:p w14:paraId="722CDDEF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</w:t>
      </w:r>
      <w:r w:rsidR="00BA3A1B">
        <w:rPr>
          <w:rFonts w:ascii="Times New Roman" w:hAnsi="Times New Roman"/>
          <w:b w:val="0"/>
          <w:sz w:val="24"/>
          <w:szCs w:val="24"/>
        </w:rPr>
        <w:t>rozporządzenia</w:t>
      </w:r>
      <w:r w:rsidRPr="00F237A7">
        <w:rPr>
          <w:rFonts w:ascii="Times New Roman" w:hAnsi="Times New Roman"/>
          <w:b w:val="0"/>
          <w:sz w:val="24"/>
          <w:szCs w:val="24"/>
        </w:rPr>
        <w:t>, zmianą, utratą, uszkodzeniem lub zniszczeniem;</w:t>
      </w:r>
    </w:p>
    <w:p w14:paraId="3E4B12E9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</w:t>
      </w:r>
      <w:r w:rsidR="00CC40F1">
        <w:rPr>
          <w:rFonts w:ascii="Times New Roman" w:hAnsi="Times New Roman"/>
          <w:b w:val="0"/>
          <w:sz w:val="24"/>
          <w:szCs w:val="24"/>
        </w:rPr>
        <w:t>;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w celu wykonania niniejszej umowy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upoważnia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do udzielania ww. upoważnień;</w:t>
      </w:r>
    </w:p>
    <w:p w14:paraId="61213C80" w14:textId="77777777" w:rsidR="00601D60" w:rsidRPr="00F237A7" w:rsidRDefault="00B2566B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 odniesieniu do osób upoważnionych przez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>
        <w:rPr>
          <w:rFonts w:ascii="Times New Roman" w:hAnsi="Times New Roman"/>
          <w:b w:val="0"/>
          <w:sz w:val="24"/>
          <w:szCs w:val="24"/>
        </w:rPr>
        <w:t xml:space="preserve">do przetwarzania danych osobowych -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zapewnić kontrolę nad tym, jakie dane osobowe, kiedy, przez kogo oraz komu są przekazywane</w:t>
      </w:r>
      <w:r w:rsidR="00E805AC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zwłaszcza</w:t>
      </w:r>
      <w:r w:rsidR="0063194B">
        <w:rPr>
          <w:rFonts w:ascii="Times New Roman" w:hAnsi="Times New Roman"/>
          <w:b w:val="0"/>
          <w:sz w:val="24"/>
          <w:szCs w:val="24"/>
        </w:rPr>
        <w:t>,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gdy przekaz</w:t>
      </w:r>
      <w:r>
        <w:rPr>
          <w:rFonts w:ascii="Times New Roman" w:hAnsi="Times New Roman"/>
          <w:b w:val="0"/>
          <w:sz w:val="24"/>
          <w:szCs w:val="24"/>
        </w:rPr>
        <w:t>ywane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są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za pomocą teletransmisji danych;</w:t>
      </w:r>
    </w:p>
    <w:p w14:paraId="531ADBC2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prowadzić ewidencję osób upoważnionych</w:t>
      </w:r>
      <w:r w:rsidR="00DB3B53" w:rsidRPr="00F237A7">
        <w:rPr>
          <w:rFonts w:ascii="Times New Roman" w:hAnsi="Times New Roman"/>
          <w:b w:val="0"/>
          <w:sz w:val="24"/>
          <w:szCs w:val="24"/>
        </w:rPr>
        <w:t xml:space="preserve"> przez niego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do przetwarzania danych osobowych;</w:t>
      </w:r>
    </w:p>
    <w:p w14:paraId="486D7279" w14:textId="77777777" w:rsidR="00601D60" w:rsidRDefault="00601D60" w:rsidP="003E0EFE">
      <w:pPr>
        <w:numPr>
          <w:ilvl w:val="1"/>
          <w:numId w:val="4"/>
        </w:numPr>
        <w:spacing w:after="120" w:line="240" w:lineRule="auto"/>
        <w:ind w:left="709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zapewnić, aby osoby, o których mowa w pkt 4, </w:t>
      </w:r>
      <w:r w:rsidR="0063194B">
        <w:rPr>
          <w:rFonts w:ascii="Times New Roman" w:hAnsi="Times New Roman"/>
          <w:b w:val="0"/>
          <w:sz w:val="24"/>
          <w:szCs w:val="24"/>
        </w:rPr>
        <w:t xml:space="preserve">zobowiązały się do </w:t>
      </w:r>
      <w:r w:rsidRPr="00F237A7">
        <w:rPr>
          <w:rFonts w:ascii="Times New Roman" w:hAnsi="Times New Roman"/>
          <w:b w:val="0"/>
          <w:sz w:val="24"/>
          <w:szCs w:val="24"/>
        </w:rPr>
        <w:t>zachow</w:t>
      </w:r>
      <w:r w:rsidR="0063194B">
        <w:rPr>
          <w:rFonts w:ascii="Times New Roman" w:hAnsi="Times New Roman"/>
          <w:b w:val="0"/>
          <w:sz w:val="24"/>
          <w:szCs w:val="24"/>
        </w:rPr>
        <w:t xml:space="preserve">ania </w:t>
      </w:r>
      <w:r w:rsidRPr="00F237A7">
        <w:rPr>
          <w:rFonts w:ascii="Times New Roman" w:hAnsi="Times New Roman"/>
          <w:b w:val="0"/>
          <w:sz w:val="24"/>
          <w:szCs w:val="24"/>
        </w:rPr>
        <w:t>w tajemnicy dane osobowe oraz sposoby ich zabezpieczeń</w:t>
      </w:r>
      <w:r w:rsidR="003E0EFE">
        <w:rPr>
          <w:rFonts w:ascii="Times New Roman" w:hAnsi="Times New Roman"/>
          <w:b w:val="0"/>
          <w:sz w:val="24"/>
          <w:szCs w:val="24"/>
        </w:rPr>
        <w:t>, w szczególności Podmiot przetwarzający zobowiązany jest do odebrania</w:t>
      </w:r>
      <w:r w:rsidR="003E0EFE" w:rsidRPr="003E0EFE">
        <w:rPr>
          <w:rFonts w:ascii="Times New Roman" w:hAnsi="Times New Roman"/>
          <w:b w:val="0"/>
          <w:sz w:val="24"/>
          <w:szCs w:val="24"/>
        </w:rPr>
        <w:t xml:space="preserve"> od tych osób stosownych oświadczeń zobowiązujących te </w:t>
      </w:r>
      <w:r w:rsidR="003E0EFE" w:rsidRPr="003E0EFE">
        <w:rPr>
          <w:rFonts w:ascii="Times New Roman" w:hAnsi="Times New Roman"/>
          <w:b w:val="0"/>
          <w:sz w:val="24"/>
          <w:szCs w:val="24"/>
        </w:rPr>
        <w:lastRenderedPageBreak/>
        <w:t>osoby do zachowania w tajemnicy danych osobowych oraz sposobów ich zabezpieczenia także po wygaśnięciu zawartych z tymi osobami umów o pracę, umów cywilnoprawnych lub porozumień, na podstawie kt</w:t>
      </w:r>
      <w:r w:rsidR="003E0EFE">
        <w:rPr>
          <w:rFonts w:ascii="Times New Roman" w:hAnsi="Times New Roman"/>
          <w:b w:val="0"/>
          <w:sz w:val="24"/>
          <w:szCs w:val="24"/>
        </w:rPr>
        <w:t xml:space="preserve">órych osoby te świadczyły pracę lub </w:t>
      </w:r>
      <w:r w:rsidR="003E0EFE" w:rsidRPr="003E0EFE">
        <w:rPr>
          <w:rFonts w:ascii="Times New Roman" w:hAnsi="Times New Roman"/>
          <w:b w:val="0"/>
          <w:sz w:val="24"/>
          <w:szCs w:val="24"/>
        </w:rPr>
        <w:t xml:space="preserve">usługi na rzecz </w:t>
      </w:r>
      <w:r w:rsidR="003E0EFE">
        <w:rPr>
          <w:rFonts w:ascii="Times New Roman" w:hAnsi="Times New Roman"/>
          <w:b w:val="0"/>
          <w:sz w:val="24"/>
          <w:szCs w:val="24"/>
        </w:rPr>
        <w:t>Podmiotu przetwarzającego</w:t>
      </w:r>
      <w:r w:rsidR="00E53B18">
        <w:rPr>
          <w:rFonts w:ascii="Times New Roman" w:hAnsi="Times New Roman"/>
          <w:b w:val="0"/>
          <w:sz w:val="24"/>
          <w:szCs w:val="24"/>
        </w:rPr>
        <w:t>;</w:t>
      </w:r>
    </w:p>
    <w:p w14:paraId="29CD735C" w14:textId="77777777" w:rsidR="00E53B18" w:rsidRDefault="00E53B18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>u</w:t>
      </w:r>
      <w:r w:rsidRPr="00E53B18">
        <w:rPr>
          <w:rFonts w:ascii="Times New Roman" w:hAnsi="Times New Roman"/>
          <w:b w:val="0"/>
          <w:sz w:val="24"/>
          <w:szCs w:val="24"/>
        </w:rPr>
        <w:t>dostępnić na żą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danie </w:t>
      </w:r>
      <w:r w:rsidR="000B60E0">
        <w:rPr>
          <w:rFonts w:ascii="Times New Roman" w:hAnsi="Times New Roman"/>
          <w:b w:val="0"/>
          <w:sz w:val="24"/>
          <w:szCs w:val="24"/>
        </w:rPr>
        <w:t>Administratora</w:t>
      </w:r>
      <w:r w:rsidR="005A62DE">
        <w:rPr>
          <w:rFonts w:ascii="Times New Roman" w:hAnsi="Times New Roman"/>
          <w:b w:val="0"/>
          <w:sz w:val="24"/>
          <w:szCs w:val="24"/>
        </w:rPr>
        <w:t xml:space="preserve">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informacji w związku z koniecznością  </w:t>
      </w:r>
      <w:r w:rsidRPr="00BD3A3D">
        <w:rPr>
          <w:rFonts w:ascii="Times New Roman" w:hAnsi="Times New Roman"/>
          <w:b w:val="0"/>
          <w:sz w:val="24"/>
          <w:szCs w:val="24"/>
        </w:rPr>
        <w:br/>
        <w:t>wywiązywania się</w:t>
      </w:r>
      <w:r w:rsidR="000B60E0">
        <w:rPr>
          <w:rFonts w:ascii="Times New Roman" w:hAnsi="Times New Roman"/>
          <w:b w:val="0"/>
          <w:sz w:val="24"/>
          <w:szCs w:val="24"/>
        </w:rPr>
        <w:t xml:space="preserve"> przez Administratora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z obowiązku odpowiadania na żądania osoby, której dane dotyczą oraz wywiązywania się z obowiązków określonych w art. 32-36 </w:t>
      </w:r>
      <w:r w:rsidR="009E29DA" w:rsidRPr="00BD3A3D">
        <w:rPr>
          <w:rFonts w:ascii="Times New Roman" w:hAnsi="Times New Roman"/>
          <w:b w:val="0"/>
          <w:sz w:val="24"/>
          <w:szCs w:val="24"/>
        </w:rPr>
        <w:t>r</w:t>
      </w:r>
      <w:r w:rsidRPr="00BD3A3D">
        <w:rPr>
          <w:rFonts w:ascii="Times New Roman" w:hAnsi="Times New Roman"/>
          <w:b w:val="0"/>
          <w:sz w:val="24"/>
          <w:szCs w:val="24"/>
        </w:rPr>
        <w:t>ozporządzenia</w:t>
      </w:r>
      <w:r w:rsidRPr="00E53B18">
        <w:rPr>
          <w:rFonts w:ascii="Times New Roman" w:hAnsi="Times New Roman"/>
          <w:b w:val="0"/>
          <w:sz w:val="24"/>
          <w:szCs w:val="24"/>
        </w:rPr>
        <w:t>;</w:t>
      </w:r>
    </w:p>
    <w:p w14:paraId="49CF5D5F" w14:textId="77777777" w:rsidR="007864CE" w:rsidRDefault="00E53B18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 xml:space="preserve">po stwierdzeniu naruszenia ochrony danych osobowych zgłosić ten fakt w ciągu 24 </w:t>
      </w:r>
      <w:r w:rsidR="009E29DA">
        <w:rPr>
          <w:rFonts w:ascii="Times New Roman" w:hAnsi="Times New Roman"/>
          <w:b w:val="0"/>
          <w:sz w:val="24"/>
          <w:szCs w:val="24"/>
        </w:rPr>
        <w:t>godzin od stwierdzenia naruszenia o</w:t>
      </w:r>
      <w:r w:rsidR="00001E2D" w:rsidRPr="00BD3A3D">
        <w:rPr>
          <w:rFonts w:ascii="Times New Roman" w:hAnsi="Times New Roman"/>
          <w:b w:val="0"/>
          <w:sz w:val="24"/>
          <w:szCs w:val="24"/>
        </w:rPr>
        <w:t>sob</w:t>
      </w:r>
      <w:r w:rsidR="009E29DA">
        <w:rPr>
          <w:rFonts w:ascii="Times New Roman" w:hAnsi="Times New Roman"/>
          <w:b w:val="0"/>
          <w:sz w:val="24"/>
          <w:szCs w:val="24"/>
        </w:rPr>
        <w:t>om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 do kontaktu określon</w:t>
      </w:r>
      <w:r w:rsidR="009E29DA">
        <w:rPr>
          <w:rFonts w:ascii="Times New Roman" w:hAnsi="Times New Roman"/>
          <w:b w:val="0"/>
          <w:sz w:val="24"/>
          <w:szCs w:val="24"/>
        </w:rPr>
        <w:t xml:space="preserve">ym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w §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………… 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U</w:t>
      </w:r>
      <w:r w:rsidRPr="00BD3A3D">
        <w:rPr>
          <w:rFonts w:ascii="Times New Roman" w:hAnsi="Times New Roman"/>
          <w:b w:val="0"/>
          <w:sz w:val="24"/>
          <w:szCs w:val="24"/>
        </w:rPr>
        <w:t>mowy o współpracy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oraz na adres</w:t>
      </w:r>
      <w:r w:rsidR="001554A6">
        <w:rPr>
          <w:rFonts w:ascii="Times New Roman" w:hAnsi="Times New Roman"/>
          <w:b w:val="0"/>
          <w:sz w:val="24"/>
          <w:szCs w:val="24"/>
        </w:rPr>
        <w:t>y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e-mail</w:t>
      </w:r>
      <w:r w:rsidR="00BD3A3D">
        <w:rPr>
          <w:rFonts w:ascii="Times New Roman" w:hAnsi="Times New Roman"/>
          <w:b w:val="0"/>
          <w:sz w:val="24"/>
          <w:szCs w:val="24"/>
        </w:rPr>
        <w:t xml:space="preserve"> </w:t>
      </w:r>
      <w:r w:rsidR="001554A6">
        <w:rPr>
          <w:rFonts w:ascii="Times New Roman" w:hAnsi="Times New Roman"/>
          <w:b w:val="0"/>
          <w:sz w:val="24"/>
          <w:szCs w:val="24"/>
        </w:rPr>
        <w:t>wskazane w § 6 ust. 1 pkt 1 niniejszej umowy</w:t>
      </w:r>
      <w:r w:rsidR="00BD3A3D">
        <w:rPr>
          <w:rFonts w:ascii="Times New Roman" w:hAnsi="Times New Roman"/>
          <w:b w:val="0"/>
          <w:sz w:val="24"/>
          <w:szCs w:val="24"/>
        </w:rPr>
        <w:t>.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Zgłoszenie musi zawierać co najmniej </w:t>
      </w:r>
      <w:r w:rsidR="005B2DAB">
        <w:rPr>
          <w:rFonts w:ascii="Times New Roman" w:hAnsi="Times New Roman"/>
          <w:b w:val="0"/>
          <w:sz w:val="24"/>
          <w:szCs w:val="24"/>
        </w:rPr>
        <w:t>elementy opisane w art. 33 ust. 3 rozporządzenia</w:t>
      </w:r>
      <w:r w:rsidR="00BD3A3D">
        <w:rPr>
          <w:rFonts w:ascii="Times New Roman" w:hAnsi="Times New Roman"/>
          <w:b w:val="0"/>
          <w:sz w:val="24"/>
          <w:szCs w:val="24"/>
        </w:rPr>
        <w:t>;</w:t>
      </w:r>
    </w:p>
    <w:p w14:paraId="333DF442" w14:textId="77777777" w:rsidR="00A95550" w:rsidRDefault="007864CE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wykonywać obowiązki przewidziane w rozporządzeniu dla podmiotu przetwarzającego dane osobowe oraz w </w:t>
      </w:r>
      <w:r w:rsidRPr="00815852">
        <w:rPr>
          <w:rFonts w:ascii="Times New Roman" w:hAnsi="Times New Roman"/>
          <w:b w:val="0"/>
          <w:sz w:val="24"/>
          <w:szCs w:val="24"/>
        </w:rPr>
        <w:t>przepisa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dotyczący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>
        <w:rPr>
          <w:rFonts w:ascii="Times New Roman" w:hAnsi="Times New Roman"/>
          <w:b w:val="0"/>
          <w:sz w:val="24"/>
          <w:szCs w:val="24"/>
        </w:rPr>
        <w:t xml:space="preserve">, w tym prowadzić rejestr wszystkich czynności przetwarzania dokonywanych w imieniu </w:t>
      </w:r>
      <w:r w:rsidR="005A62DE">
        <w:rPr>
          <w:rFonts w:ascii="Times New Roman" w:hAnsi="Times New Roman"/>
          <w:b w:val="0"/>
          <w:sz w:val="24"/>
          <w:szCs w:val="24"/>
        </w:rPr>
        <w:t>Administratora</w:t>
      </w:r>
      <w:r>
        <w:rPr>
          <w:rFonts w:ascii="Times New Roman" w:hAnsi="Times New Roman"/>
          <w:b w:val="0"/>
          <w:sz w:val="24"/>
          <w:szCs w:val="24"/>
        </w:rPr>
        <w:t>, o którym mowa w art. 30 ust. 2 rozporządzenia</w:t>
      </w:r>
      <w:r w:rsidR="0063194B">
        <w:rPr>
          <w:rFonts w:ascii="Times New Roman" w:hAnsi="Times New Roman"/>
          <w:b w:val="0"/>
          <w:sz w:val="24"/>
          <w:szCs w:val="24"/>
        </w:rPr>
        <w:t>;</w:t>
      </w:r>
    </w:p>
    <w:p w14:paraId="6AD04D48" w14:textId="77777777" w:rsidR="00A95550" w:rsidRDefault="00A9555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 terminie 7 dni od zgłoszenia żądania przez Administratora do podjęcia działań związanych ze zgłoszonym przez osobą fizyczną żądaniem na podstawie art. 15 –</w:t>
      </w:r>
      <w:r w:rsidR="00330A5B">
        <w:rPr>
          <w:rFonts w:ascii="Times New Roman" w:hAnsi="Times New Roman"/>
          <w:b w:val="0"/>
          <w:sz w:val="24"/>
          <w:szCs w:val="24"/>
        </w:rPr>
        <w:t xml:space="preserve"> 21 </w:t>
      </w:r>
      <w:r>
        <w:rPr>
          <w:rFonts w:ascii="Times New Roman" w:hAnsi="Times New Roman"/>
          <w:b w:val="0"/>
          <w:sz w:val="24"/>
          <w:szCs w:val="24"/>
        </w:rPr>
        <w:t xml:space="preserve"> rozporządzenia – wykonać żądanie Administratora oraz poinformować go o podjętych w tym zakresie działaniach</w:t>
      </w:r>
      <w:r w:rsidR="0063194B">
        <w:rPr>
          <w:rFonts w:ascii="Times New Roman" w:hAnsi="Times New Roman"/>
          <w:b w:val="0"/>
          <w:sz w:val="24"/>
          <w:szCs w:val="24"/>
        </w:rPr>
        <w:t>;</w:t>
      </w:r>
    </w:p>
    <w:p w14:paraId="5431C408" w14:textId="77777777" w:rsidR="001B61B3" w:rsidRDefault="0063194B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zapewnić środki techniczne i organizacyjne w celu wywiązania się z obowiązku </w:t>
      </w:r>
      <w:r w:rsidR="001B61B3">
        <w:rPr>
          <w:rFonts w:ascii="Times New Roman" w:hAnsi="Times New Roman"/>
          <w:b w:val="0"/>
          <w:sz w:val="24"/>
          <w:szCs w:val="24"/>
        </w:rPr>
        <w:t>odpowiadania na żądania osoby, której dane dotyczą, w zakresie realizacji jej praw określonych w rozdziale III rozporządzenia;</w:t>
      </w:r>
    </w:p>
    <w:p w14:paraId="143A50EF" w14:textId="77777777" w:rsidR="001B61B3" w:rsidRDefault="001B61B3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na każ</w:t>
      </w:r>
      <w:r w:rsidR="00CC40F1">
        <w:rPr>
          <w:rFonts w:ascii="Times New Roman" w:hAnsi="Times New Roman"/>
          <w:b w:val="0"/>
          <w:sz w:val="24"/>
          <w:szCs w:val="24"/>
        </w:rPr>
        <w:t>d</w:t>
      </w:r>
      <w:r>
        <w:rPr>
          <w:rFonts w:ascii="Times New Roman" w:hAnsi="Times New Roman"/>
          <w:b w:val="0"/>
          <w:sz w:val="24"/>
          <w:szCs w:val="24"/>
        </w:rPr>
        <w:t>e żądanie Administratora – w terminie przez niego wskazanym – udostępnić Administratorowi wszelkie informacje niezbędne do wykazania spełnienia obowiązków określonych w art. 28 rozporządzenia;</w:t>
      </w:r>
    </w:p>
    <w:p w14:paraId="1C3F9520" w14:textId="77777777" w:rsidR="0063194B" w:rsidRDefault="001B61B3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4E48BE39" w14:textId="77777777" w:rsidR="001554A6" w:rsidRDefault="001554A6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współpracować z organem nadzorczym ochrony </w:t>
      </w:r>
      <w:r w:rsidR="0063194B">
        <w:rPr>
          <w:rFonts w:ascii="Times New Roman" w:hAnsi="Times New Roman"/>
          <w:b w:val="0"/>
          <w:sz w:val="24"/>
          <w:szCs w:val="24"/>
        </w:rPr>
        <w:t>danych osobowych;</w:t>
      </w:r>
    </w:p>
    <w:p w14:paraId="57B66321" w14:textId="77777777" w:rsidR="00993344" w:rsidRDefault="001554A6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wyznaczyć inspektora ochrony danych osobowych spełniającego wymagania określone w art. 37 ust. 5 rozporządzenia oraz informować Administratora o jego zmianie w terminie 2 dni </w:t>
      </w:r>
      <w:r w:rsidR="00993344">
        <w:rPr>
          <w:rFonts w:ascii="Times New Roman" w:hAnsi="Times New Roman"/>
          <w:b w:val="0"/>
          <w:sz w:val="24"/>
          <w:szCs w:val="24"/>
        </w:rPr>
        <w:t>od wyznaczenia nowego inspektora</w:t>
      </w:r>
      <w:r w:rsidR="009B6F5F">
        <w:rPr>
          <w:rFonts w:ascii="Times New Roman" w:hAnsi="Times New Roman"/>
          <w:b w:val="0"/>
          <w:sz w:val="24"/>
          <w:szCs w:val="24"/>
        </w:rPr>
        <w:t>;</w:t>
      </w:r>
    </w:p>
    <w:p w14:paraId="0B05BB57" w14:textId="77777777" w:rsidR="00E53B18" w:rsidRPr="00001E2D" w:rsidRDefault="00993344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zapewnić status inspektora ochrony danych określony w art. 38 rozporządzenia. </w:t>
      </w:r>
    </w:p>
    <w:p w14:paraId="75F09D9E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oświadcza, że:</w:t>
      </w:r>
    </w:p>
    <w:p w14:paraId="2ADBAC43" w14:textId="77777777" w:rsidR="00330A5B" w:rsidRDefault="005B2DA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urządzenia i systemy informatyczne służące do przetwarzania powierzonych mu danych osobowych </w:t>
      </w:r>
      <w:r w:rsidR="00BA3A1B">
        <w:rPr>
          <w:rFonts w:ascii="Times New Roman" w:hAnsi="Times New Roman"/>
          <w:b w:val="0"/>
          <w:sz w:val="24"/>
          <w:szCs w:val="24"/>
        </w:rPr>
        <w:t>są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zgodne z wymaga</w:t>
      </w:r>
      <w:r>
        <w:rPr>
          <w:rFonts w:ascii="Times New Roman" w:hAnsi="Times New Roman"/>
          <w:b w:val="0"/>
          <w:sz w:val="24"/>
          <w:szCs w:val="24"/>
        </w:rPr>
        <w:t>nia</w:t>
      </w:r>
      <w:r w:rsidRPr="00F237A7">
        <w:rPr>
          <w:rFonts w:ascii="Times New Roman" w:hAnsi="Times New Roman"/>
          <w:b w:val="0"/>
          <w:sz w:val="24"/>
          <w:szCs w:val="24"/>
        </w:rPr>
        <w:t>mi</w:t>
      </w:r>
      <w:r>
        <w:rPr>
          <w:rFonts w:ascii="Times New Roman" w:hAnsi="Times New Roman"/>
          <w:b w:val="0"/>
          <w:sz w:val="24"/>
          <w:szCs w:val="24"/>
        </w:rPr>
        <w:t xml:space="preserve"> rozporządzenia oraz będzie przetwarzał dane osobowe zgodnie z rozporządzeniem oraz </w:t>
      </w:r>
      <w:r w:rsidRPr="00BD3A3D">
        <w:rPr>
          <w:rFonts w:ascii="Times New Roman" w:hAnsi="Times New Roman"/>
          <w:b w:val="0"/>
          <w:sz w:val="24"/>
          <w:szCs w:val="24"/>
        </w:rPr>
        <w:t>przepisami powszechnie obowiązującymi dotyczącymi ochrony danych osobowych</w:t>
      </w:r>
      <w:r w:rsidR="00451AE4">
        <w:rPr>
          <w:rFonts w:ascii="Times New Roman" w:hAnsi="Times New Roman"/>
          <w:b w:val="0"/>
          <w:sz w:val="24"/>
          <w:szCs w:val="24"/>
        </w:rPr>
        <w:t>;</w:t>
      </w:r>
    </w:p>
    <w:p w14:paraId="486C558A" w14:textId="77777777" w:rsidR="00330A5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wdroży odpowiednie środki techniczne i organizacyjne, aby przetwarzanie odbywało się zgodnie z rozporządzeniem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oraz </w:t>
      </w:r>
      <w:r w:rsidR="00451AE4" w:rsidRPr="00BD3A3D">
        <w:rPr>
          <w:rFonts w:ascii="Times New Roman" w:hAnsi="Times New Roman"/>
          <w:b w:val="0"/>
          <w:sz w:val="24"/>
          <w:szCs w:val="24"/>
        </w:rPr>
        <w:t>przepisami powszechnie obowiązującymi dotyczącymi ochrony danych osobowych</w:t>
      </w:r>
      <w:r w:rsidR="00451AE4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i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będzie </w:t>
      </w:r>
      <w:r>
        <w:rPr>
          <w:rFonts w:ascii="Times New Roman" w:hAnsi="Times New Roman"/>
          <w:b w:val="0"/>
          <w:sz w:val="24"/>
          <w:szCs w:val="24"/>
        </w:rPr>
        <w:t>w stanie powyższe wykazać</w:t>
      </w:r>
      <w:r w:rsidR="009B6F5F">
        <w:rPr>
          <w:rFonts w:ascii="Times New Roman" w:hAnsi="Times New Roman"/>
          <w:b w:val="0"/>
          <w:sz w:val="24"/>
          <w:szCs w:val="24"/>
        </w:rPr>
        <w:t>;</w:t>
      </w:r>
    </w:p>
    <w:p w14:paraId="7F1A68BE" w14:textId="77777777" w:rsidR="00330A5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środki, o których mowa w pkt </w:t>
      </w:r>
      <w:r w:rsidR="00BA3A1B"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>, będzie poddawał przeglądom i uaktualnieniom</w:t>
      </w:r>
      <w:r w:rsidR="00451AE4">
        <w:rPr>
          <w:rFonts w:ascii="Times New Roman" w:hAnsi="Times New Roman"/>
          <w:b w:val="0"/>
          <w:sz w:val="24"/>
          <w:szCs w:val="24"/>
        </w:rPr>
        <w:t>;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33314A85" w14:textId="77777777" w:rsidR="00601D60" w:rsidRPr="005B2DA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obowiązują </w:t>
      </w:r>
      <w:r w:rsidR="00B557DF">
        <w:rPr>
          <w:rFonts w:ascii="Times New Roman" w:hAnsi="Times New Roman"/>
          <w:b w:val="0"/>
          <w:sz w:val="24"/>
          <w:szCs w:val="24"/>
        </w:rPr>
        <w:t xml:space="preserve">u przedsiębiorcy </w:t>
      </w:r>
      <w:r>
        <w:rPr>
          <w:rFonts w:ascii="Times New Roman" w:hAnsi="Times New Roman"/>
          <w:b w:val="0"/>
          <w:sz w:val="24"/>
          <w:szCs w:val="24"/>
        </w:rPr>
        <w:t xml:space="preserve">wymagane przez rozporządzenie dokumenty oraz polityka ochrony danych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>zgodne z rozporządzeniem</w:t>
      </w:r>
      <w:r w:rsidR="00601D60" w:rsidRPr="005B2DAB">
        <w:rPr>
          <w:rFonts w:ascii="Times New Roman" w:hAnsi="Times New Roman"/>
          <w:b w:val="0"/>
          <w:sz w:val="24"/>
          <w:szCs w:val="24"/>
        </w:rPr>
        <w:t>.</w:t>
      </w:r>
    </w:p>
    <w:p w14:paraId="05048FC9" w14:textId="77777777" w:rsidR="00601D60" w:rsidRPr="00001E2D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lub upoważniony przez niego podmiot jest uprawniony do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przeprowadzenia audycji, w tym inspekcji, </w:t>
      </w:r>
      <w:r>
        <w:rPr>
          <w:rFonts w:ascii="Times New Roman" w:hAnsi="Times New Roman"/>
          <w:b w:val="0"/>
          <w:sz w:val="24"/>
          <w:szCs w:val="24"/>
        </w:rPr>
        <w:t xml:space="preserve">Podmiotu przetwarzającego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zakresie stosowania przez niego </w:t>
      </w:r>
      <w:r w:rsidR="005B2DAB">
        <w:rPr>
          <w:rFonts w:ascii="Times New Roman" w:hAnsi="Times New Roman"/>
          <w:b w:val="0"/>
          <w:sz w:val="24"/>
          <w:szCs w:val="24"/>
        </w:rPr>
        <w:lastRenderedPageBreak/>
        <w:t>rozporządzenia</w:t>
      </w:r>
      <w:r w:rsidR="00BA3A1B">
        <w:rPr>
          <w:rFonts w:ascii="Times New Roman" w:hAnsi="Times New Roman"/>
          <w:b w:val="0"/>
          <w:sz w:val="24"/>
          <w:szCs w:val="24"/>
        </w:rPr>
        <w:t xml:space="preserve"> i </w:t>
      </w:r>
      <w:r w:rsidR="00BA3A1B" w:rsidRPr="00BD3A3D">
        <w:rPr>
          <w:rFonts w:ascii="Times New Roman" w:hAnsi="Times New Roman"/>
          <w:b w:val="0"/>
          <w:sz w:val="24"/>
          <w:szCs w:val="24"/>
        </w:rPr>
        <w:t>przepis</w:t>
      </w:r>
      <w:r w:rsidR="00BA3A1B">
        <w:rPr>
          <w:rFonts w:ascii="Times New Roman" w:hAnsi="Times New Roman"/>
          <w:b w:val="0"/>
          <w:sz w:val="24"/>
          <w:szCs w:val="24"/>
        </w:rPr>
        <w:t>ów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 w:rsidR="00BA3A1B">
        <w:rPr>
          <w:rFonts w:ascii="Times New Roman" w:hAnsi="Times New Roman"/>
          <w:b w:val="0"/>
          <w:sz w:val="24"/>
          <w:szCs w:val="24"/>
        </w:rPr>
        <w:t>ch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dotyczący</w:t>
      </w:r>
      <w:r w:rsidR="00BA3A1B">
        <w:rPr>
          <w:rFonts w:ascii="Times New Roman" w:hAnsi="Times New Roman"/>
          <w:b w:val="0"/>
          <w:sz w:val="24"/>
          <w:szCs w:val="24"/>
        </w:rPr>
        <w:t>ch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 w:rsidR="005B2DAB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oraz w zakresie wywiązania się z obowiązków wynikających z niniejszej umowy. W wypadku wykazania jakichkolwiek uchybień </w:t>
      </w: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do ich usunięcia, a w razie niezastosowania się do zaleceń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Administrator może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wypowiedz</w:t>
      </w:r>
      <w:r w:rsidR="00985529">
        <w:rPr>
          <w:rFonts w:ascii="Times New Roman" w:hAnsi="Times New Roman"/>
          <w:b w:val="0"/>
          <w:sz w:val="24"/>
          <w:szCs w:val="24"/>
        </w:rPr>
        <w:t xml:space="preserve">ieć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</w:t>
      </w:r>
      <w:r w:rsidR="00985529">
        <w:rPr>
          <w:rFonts w:ascii="Times New Roman" w:hAnsi="Times New Roman"/>
          <w:b w:val="0"/>
          <w:sz w:val="24"/>
          <w:szCs w:val="24"/>
        </w:rPr>
        <w:t>ą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umow</w:t>
      </w:r>
      <w:r w:rsidR="00985529">
        <w:rPr>
          <w:rFonts w:ascii="Times New Roman" w:hAnsi="Times New Roman"/>
          <w:b w:val="0"/>
          <w:sz w:val="24"/>
          <w:szCs w:val="24"/>
        </w:rPr>
        <w:t>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bez zachowania okresu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wypowiedzenia</w:t>
      </w:r>
      <w:r w:rsidR="00001E2D" w:rsidRPr="00001E2D">
        <w:rPr>
          <w:rFonts w:ascii="Times New Roman" w:hAnsi="Times New Roman"/>
          <w:b w:val="0"/>
          <w:sz w:val="24"/>
          <w:szCs w:val="24"/>
        </w:rPr>
        <w:t xml:space="preserve">.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W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ramach audytu </w:t>
      </w:r>
      <w:r w:rsidR="00985529">
        <w:rPr>
          <w:rFonts w:ascii="Times New Roman" w:hAnsi="Times New Roman"/>
          <w:b w:val="0"/>
          <w:sz w:val="24"/>
          <w:szCs w:val="24"/>
        </w:rPr>
        <w:t>Administrator</w:t>
      </w:r>
      <w:r w:rsidR="005B2DAB">
        <w:rPr>
          <w:rFonts w:ascii="Times New Roman" w:hAnsi="Times New Roman"/>
          <w:b w:val="0"/>
          <w:sz w:val="24"/>
          <w:szCs w:val="24"/>
        </w:rPr>
        <w:t>,</w:t>
      </w:r>
      <w:r w:rsidR="00001E2D" w:rsidRPr="009E29DA">
        <w:rPr>
          <w:rFonts w:ascii="Times New Roman" w:hAnsi="Times New Roman"/>
          <w:b w:val="0"/>
          <w:sz w:val="24"/>
          <w:szCs w:val="24"/>
        </w:rPr>
        <w:t xml:space="preserve">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zgodnie z art. 28 ust. 3 pkt h) </w:t>
      </w:r>
      <w:r w:rsidR="005B2DAB">
        <w:rPr>
          <w:rFonts w:ascii="Times New Roman" w:hAnsi="Times New Roman"/>
          <w:b w:val="0"/>
          <w:sz w:val="24"/>
          <w:szCs w:val="24"/>
        </w:rPr>
        <w:t>r</w:t>
      </w:r>
      <w:r w:rsidR="00001E2D" w:rsidRPr="00BD3A3D">
        <w:rPr>
          <w:rFonts w:ascii="Times New Roman" w:hAnsi="Times New Roman"/>
          <w:b w:val="0"/>
          <w:sz w:val="24"/>
          <w:szCs w:val="24"/>
        </w:rPr>
        <w:t>ozporządzenia</w:t>
      </w:r>
      <w:r w:rsidR="005B2DAB">
        <w:rPr>
          <w:rFonts w:ascii="Times New Roman" w:hAnsi="Times New Roman"/>
          <w:b w:val="0"/>
          <w:sz w:val="24"/>
          <w:szCs w:val="24"/>
        </w:rPr>
        <w:t>,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 ma prawo </w:t>
      </w:r>
      <w:r w:rsidR="00B557DF">
        <w:rPr>
          <w:rFonts w:ascii="Times New Roman" w:hAnsi="Times New Roman"/>
          <w:b w:val="0"/>
          <w:sz w:val="24"/>
          <w:szCs w:val="24"/>
        </w:rPr>
        <w:t xml:space="preserve">do </w:t>
      </w:r>
      <w:r w:rsidR="003E0EFE">
        <w:rPr>
          <w:rFonts w:ascii="Times New Roman" w:hAnsi="Times New Roman"/>
          <w:b w:val="0"/>
          <w:sz w:val="24"/>
          <w:szCs w:val="24"/>
        </w:rPr>
        <w:t>sprawdzenia</w:t>
      </w:r>
      <w:r w:rsidR="00B557DF">
        <w:rPr>
          <w:rFonts w:ascii="Times New Roman" w:hAnsi="Times New Roman"/>
          <w:b w:val="0"/>
          <w:sz w:val="24"/>
          <w:szCs w:val="24"/>
        </w:rPr>
        <w:t xml:space="preserve">, w tym inspekcji,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czy środki zastosowane przez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przy przetwarzaniu i zabezpieczeniu powierzonych danych osobowych spełniają postanowienia umowy.</w:t>
      </w:r>
    </w:p>
    <w:p w14:paraId="1B0CBFBA" w14:textId="77777777" w:rsidR="00601D60" w:rsidRPr="009E29DA" w:rsidRDefault="00BE37F4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Audyt</w:t>
      </w:r>
      <w:r w:rsidR="00601D60" w:rsidRPr="00001E2D">
        <w:rPr>
          <w:rFonts w:ascii="Times New Roman" w:hAnsi="Times New Roman"/>
          <w:b w:val="0"/>
          <w:sz w:val="24"/>
          <w:szCs w:val="24"/>
        </w:rPr>
        <w:t>, o któr</w:t>
      </w:r>
      <w:r>
        <w:rPr>
          <w:rFonts w:ascii="Times New Roman" w:hAnsi="Times New Roman"/>
          <w:b w:val="0"/>
          <w:sz w:val="24"/>
          <w:szCs w:val="24"/>
        </w:rPr>
        <w:t>ym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mowa w ust. </w:t>
      </w:r>
      <w:r w:rsidR="003E0EFE">
        <w:rPr>
          <w:rFonts w:ascii="Times New Roman" w:hAnsi="Times New Roman"/>
          <w:b w:val="0"/>
          <w:sz w:val="24"/>
          <w:szCs w:val="24"/>
        </w:rPr>
        <w:t>6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,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może </w:t>
      </w:r>
      <w:r>
        <w:rPr>
          <w:rFonts w:ascii="Times New Roman" w:hAnsi="Times New Roman"/>
          <w:b w:val="0"/>
          <w:sz w:val="24"/>
          <w:szCs w:val="24"/>
        </w:rPr>
        <w:t xml:space="preserve">przeprowadzić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w każdym czasie obowiązywania niniejszej umowy.</w:t>
      </w:r>
    </w:p>
    <w:p w14:paraId="532414C4" w14:textId="77777777" w:rsidR="00001E2D" w:rsidRPr="00001E2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zobowiązuje się do usunięcia uchybień stwierdzonych podczas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audytu </w:t>
      </w:r>
      <w:r w:rsidR="00001E2D" w:rsidRPr="00BD3A3D">
        <w:rPr>
          <w:rFonts w:ascii="Times New Roman" w:hAnsi="Times New Roman"/>
          <w:b w:val="0"/>
          <w:sz w:val="24"/>
          <w:szCs w:val="24"/>
        </w:rPr>
        <w:br/>
        <w:t>w terminie wskazanym przez</w:t>
      </w:r>
      <w:r>
        <w:rPr>
          <w:rFonts w:ascii="Times New Roman" w:hAnsi="Times New Roman"/>
          <w:b w:val="0"/>
          <w:sz w:val="24"/>
          <w:szCs w:val="24"/>
        </w:rPr>
        <w:t xml:space="preserve"> Administratora</w:t>
      </w:r>
      <w:r w:rsidR="005B2DAB">
        <w:rPr>
          <w:rFonts w:ascii="Times New Roman" w:hAnsi="Times New Roman"/>
          <w:b w:val="0"/>
          <w:sz w:val="24"/>
          <w:szCs w:val="24"/>
        </w:rPr>
        <w:t xml:space="preserve">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nie dłuższym niż 7 dni.</w:t>
      </w:r>
    </w:p>
    <w:p w14:paraId="2A3D8702" w14:textId="77777777" w:rsidR="00601D60" w:rsidRPr="00001E2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ponosi wszelką odpowiedzialność, tak wobec osób trzecich</w:t>
      </w:r>
      <w:r>
        <w:rPr>
          <w:rFonts w:ascii="Times New Roman" w:hAnsi="Times New Roman"/>
          <w:b w:val="0"/>
          <w:sz w:val="24"/>
          <w:szCs w:val="24"/>
        </w:rPr>
        <w:t>,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jak i wobec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001E2D">
        <w:rPr>
          <w:rFonts w:ascii="Times New Roman" w:hAnsi="Times New Roman"/>
          <w:b w:val="0"/>
          <w:sz w:val="24"/>
          <w:szCs w:val="24"/>
        </w:rPr>
        <w:t>, za szkody powstałe w związku z nienależyt</w:t>
      </w:r>
      <w:r>
        <w:rPr>
          <w:rFonts w:ascii="Times New Roman" w:hAnsi="Times New Roman"/>
          <w:b w:val="0"/>
          <w:sz w:val="24"/>
          <w:szCs w:val="24"/>
        </w:rPr>
        <w:t xml:space="preserve">ą ochroną 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powierzonych danych osobowych, </w:t>
      </w:r>
      <w:r w:rsidR="00BE251C">
        <w:rPr>
          <w:rFonts w:ascii="Times New Roman" w:hAnsi="Times New Roman"/>
          <w:b w:val="0"/>
          <w:sz w:val="24"/>
          <w:szCs w:val="24"/>
        </w:rPr>
        <w:t>o których mowa w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niniejszej umowy</w:t>
      </w:r>
      <w:r w:rsidR="00CC40F1">
        <w:rPr>
          <w:rFonts w:ascii="Times New Roman" w:hAnsi="Times New Roman"/>
          <w:b w:val="0"/>
          <w:sz w:val="24"/>
          <w:szCs w:val="24"/>
        </w:rPr>
        <w:t>, lub nienależytym przetwarzaniem danych osobowych</w:t>
      </w:r>
      <w:r w:rsidR="00601D60" w:rsidRPr="00001E2D">
        <w:rPr>
          <w:rFonts w:ascii="Times New Roman" w:hAnsi="Times New Roman"/>
          <w:b w:val="0"/>
          <w:sz w:val="24"/>
          <w:szCs w:val="24"/>
        </w:rPr>
        <w:t>.</w:t>
      </w:r>
    </w:p>
    <w:p w14:paraId="15712F78" w14:textId="77777777" w:rsidR="00601D60" w:rsidRPr="009E29DA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zobowiązuj</w:t>
      </w:r>
      <w:r w:rsidR="00AF21CD">
        <w:rPr>
          <w:rFonts w:ascii="Times New Roman" w:hAnsi="Times New Roman"/>
          <w:b w:val="0"/>
          <w:sz w:val="24"/>
          <w:szCs w:val="24"/>
        </w:rPr>
        <w:t>e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się do zachowania w tajemnicy danych osobowych, do których będzie miał dostęp w związku z wykonywaniem </w:t>
      </w:r>
      <w:r w:rsidR="00F42DA1" w:rsidRPr="009E29DA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9E29DA">
        <w:rPr>
          <w:rFonts w:ascii="Times New Roman" w:hAnsi="Times New Roman"/>
          <w:b w:val="0"/>
          <w:sz w:val="24"/>
          <w:szCs w:val="24"/>
        </w:rPr>
        <w:t xml:space="preserve">, a także sposobów zabezpieczenia tych danych, zarówno w trakcie trwania niniejszej umowy, jak i po jej wygaśnięciu lub rozwiązaniu. </w:t>
      </w:r>
    </w:p>
    <w:p w14:paraId="3236DCF8" w14:textId="77777777" w:rsidR="00601D60" w:rsidRPr="00F237A7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zobowiązuje się do ścisłego przestrzegania warunków niniejszej umowy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oraz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 które wiążą się z ochroną danych osobowych, w szczególności nie będzie bez upoważnienia wykorzystywał danych osobowych</w:t>
      </w:r>
      <w:r w:rsidR="00001E2D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w celach niezwiązanych z</w:t>
      </w:r>
      <w:r w:rsidR="00DB2CC8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realizacją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</w:t>
      </w:r>
      <w:r w:rsidR="00D22F96" w:rsidRPr="00F237A7">
        <w:rPr>
          <w:rFonts w:ascii="Times New Roman" w:hAnsi="Times New Roman"/>
          <w:b w:val="0"/>
          <w:sz w:val="24"/>
          <w:szCs w:val="24"/>
        </w:rPr>
        <w:t> </w:t>
      </w:r>
      <w:r w:rsidR="00AC6F48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AC6F48" w:rsidRPr="00F237A7" w:rsidDel="00F42DA1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7DC7EFC8" w14:textId="77777777" w:rsidR="00985529" w:rsidRPr="000713A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0713AD">
        <w:rPr>
          <w:rFonts w:ascii="Times New Roman" w:hAnsi="Times New Roman"/>
          <w:b w:val="0"/>
          <w:sz w:val="24"/>
          <w:szCs w:val="24"/>
        </w:rPr>
        <w:t>Przekazanie powierzonych danych do państwa trzeciego może nastąpić jedynie na pisemne polecenie Administratora.</w:t>
      </w:r>
    </w:p>
    <w:p w14:paraId="7A46B5C0" w14:textId="77777777" w:rsidR="00601D60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nie powierzy przetwarzania danych osobowych </w:t>
      </w:r>
      <w:r w:rsidR="00F333A2">
        <w:rPr>
          <w:rFonts w:ascii="Times New Roman" w:hAnsi="Times New Roman"/>
          <w:b w:val="0"/>
          <w:sz w:val="24"/>
          <w:szCs w:val="24"/>
        </w:rPr>
        <w:t xml:space="preserve">przetwarzanych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na podstawie niniejszej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mowy innemu podmiotowi bez pisemnej zgody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Podmiot przetwarzający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, na pisemne żądanie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, zobowiązany jest niezwłocznie wypowiedzieć umowę z </w:t>
      </w:r>
      <w:r w:rsidR="00BE251C">
        <w:rPr>
          <w:rFonts w:ascii="Times New Roman" w:hAnsi="Times New Roman"/>
          <w:b w:val="0"/>
          <w:sz w:val="24"/>
          <w:szCs w:val="24"/>
        </w:rPr>
        <w:t>podmiotem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 które</w:t>
      </w:r>
      <w:r w:rsidR="00BE251C">
        <w:rPr>
          <w:rFonts w:ascii="Times New Roman" w:hAnsi="Times New Roman"/>
          <w:b w:val="0"/>
          <w:sz w:val="24"/>
          <w:szCs w:val="24"/>
        </w:rPr>
        <w:t>mu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powierzył przetwarzanie danych osobowych wskazanych w niniejszej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mowie. </w:t>
      </w:r>
      <w:r>
        <w:rPr>
          <w:rFonts w:ascii="Times New Roman" w:hAnsi="Times New Roman"/>
          <w:b w:val="0"/>
          <w:sz w:val="24"/>
          <w:szCs w:val="24"/>
        </w:rPr>
        <w:t>Podmiot przetwarz</w:t>
      </w:r>
      <w:r w:rsidR="00330A5B">
        <w:rPr>
          <w:rFonts w:ascii="Times New Roman" w:hAnsi="Times New Roman"/>
          <w:b w:val="0"/>
          <w:sz w:val="24"/>
          <w:szCs w:val="24"/>
        </w:rPr>
        <w:t xml:space="preserve">ający zobowiązany jest zapewnić, aby przetwarzanie danych przez </w:t>
      </w:r>
      <w:r>
        <w:rPr>
          <w:rFonts w:ascii="Times New Roman" w:hAnsi="Times New Roman"/>
          <w:b w:val="0"/>
          <w:sz w:val="24"/>
          <w:szCs w:val="24"/>
        </w:rPr>
        <w:t>podmiot, któr</w:t>
      </w:r>
      <w:r w:rsidR="00330A5B">
        <w:rPr>
          <w:rFonts w:ascii="Times New Roman" w:hAnsi="Times New Roman"/>
          <w:b w:val="0"/>
          <w:sz w:val="24"/>
          <w:szCs w:val="24"/>
        </w:rPr>
        <w:t>emu</w:t>
      </w:r>
      <w:r>
        <w:rPr>
          <w:rFonts w:ascii="Times New Roman" w:hAnsi="Times New Roman"/>
          <w:b w:val="0"/>
          <w:sz w:val="24"/>
          <w:szCs w:val="24"/>
        </w:rPr>
        <w:t xml:space="preserve"> powierzył przetwarzanie danych osobowych </w:t>
      </w:r>
      <w:r w:rsidR="00330A5B">
        <w:rPr>
          <w:rFonts w:ascii="Times New Roman" w:hAnsi="Times New Roman"/>
          <w:b w:val="0"/>
          <w:sz w:val="24"/>
          <w:szCs w:val="24"/>
        </w:rPr>
        <w:t>wskazanych w niniejszej umowie, odpowiadało wymogom rozporządzenia</w:t>
      </w:r>
      <w:r w:rsidR="00BE251C">
        <w:rPr>
          <w:rFonts w:ascii="Times New Roman" w:hAnsi="Times New Roman"/>
          <w:b w:val="0"/>
          <w:sz w:val="24"/>
          <w:szCs w:val="24"/>
        </w:rPr>
        <w:t>, a także, aby na podmiot ten zostały lub zostaną nałożone - nie później niż w chwili powierzenia do przetwarzania danych osobowych, o których mowa w niniejszej umowie - wszystkie obowiązki przewidziane niniejszą umową dla Podmiotu przetwarzającego</w:t>
      </w:r>
      <w:r>
        <w:rPr>
          <w:rFonts w:ascii="Times New Roman" w:hAnsi="Times New Roman"/>
          <w:b w:val="0"/>
          <w:sz w:val="24"/>
          <w:szCs w:val="24"/>
        </w:rPr>
        <w:t xml:space="preserve">.  </w:t>
      </w:r>
    </w:p>
    <w:p w14:paraId="05B78EC0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§4.</w:t>
      </w:r>
    </w:p>
    <w:p w14:paraId="6DEC02EF" w14:textId="77777777" w:rsidR="00E7457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</w:t>
      </w:r>
      <w:r w:rsidRPr="00BD3A3D">
        <w:rPr>
          <w:rFonts w:ascii="Times New Roman" w:hAnsi="Times New Roman"/>
          <w:b w:val="0"/>
          <w:sz w:val="24"/>
          <w:szCs w:val="24"/>
        </w:rPr>
        <w:t>sob</w:t>
      </w:r>
      <w:r>
        <w:rPr>
          <w:rFonts w:ascii="Times New Roman" w:hAnsi="Times New Roman"/>
          <w:b w:val="0"/>
          <w:sz w:val="24"/>
          <w:szCs w:val="24"/>
        </w:rPr>
        <w:t>y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do kontaktu </w:t>
      </w:r>
      <w:r>
        <w:rPr>
          <w:rFonts w:ascii="Times New Roman" w:hAnsi="Times New Roman"/>
          <w:b w:val="0"/>
          <w:sz w:val="24"/>
          <w:szCs w:val="24"/>
        </w:rPr>
        <w:t xml:space="preserve">działające w imieniu Administratora </w:t>
      </w:r>
      <w:r w:rsidRPr="00BD3A3D">
        <w:rPr>
          <w:rFonts w:ascii="Times New Roman" w:hAnsi="Times New Roman"/>
          <w:b w:val="0"/>
          <w:sz w:val="24"/>
          <w:szCs w:val="24"/>
        </w:rPr>
        <w:t>określon</w:t>
      </w:r>
      <w:r>
        <w:rPr>
          <w:rFonts w:ascii="Times New Roman" w:hAnsi="Times New Roman"/>
          <w:b w:val="0"/>
          <w:sz w:val="24"/>
          <w:szCs w:val="24"/>
        </w:rPr>
        <w:t xml:space="preserve">e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w </w:t>
      </w:r>
      <w:r w:rsidR="000C751A">
        <w:rPr>
          <w:rFonts w:ascii="Times New Roman" w:hAnsi="Times New Roman"/>
          <w:b w:val="0"/>
          <w:sz w:val="24"/>
          <w:szCs w:val="24"/>
        </w:rPr>
        <w:t>…………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Umowy o współpracy</w:t>
      </w:r>
      <w:r>
        <w:rPr>
          <w:rFonts w:ascii="Times New Roman" w:hAnsi="Times New Roman"/>
          <w:b w:val="0"/>
          <w:sz w:val="24"/>
          <w:szCs w:val="24"/>
        </w:rPr>
        <w:t xml:space="preserve"> oraz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osoby </w:t>
      </w:r>
      <w:r>
        <w:rPr>
          <w:rFonts w:ascii="Times New Roman" w:hAnsi="Times New Roman"/>
          <w:b w:val="0"/>
          <w:sz w:val="24"/>
          <w:szCs w:val="24"/>
        </w:rPr>
        <w:t xml:space="preserve">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12398AF4" w14:textId="77777777" w:rsidR="00E74574" w:rsidRPr="00995FA6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5FA6">
        <w:rPr>
          <w:rFonts w:ascii="Times New Roman" w:hAnsi="Times New Roman"/>
          <w:b w:val="0"/>
          <w:sz w:val="24"/>
          <w:szCs w:val="24"/>
        </w:rPr>
        <w:lastRenderedPageBreak/>
        <w:t xml:space="preserve">Podmiot przetwarzający ponosi pełną odpowiedzialność wobec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5FA6">
        <w:rPr>
          <w:rFonts w:ascii="Times New Roman" w:hAnsi="Times New Roman"/>
          <w:b w:val="0"/>
          <w:sz w:val="24"/>
          <w:szCs w:val="24"/>
        </w:rPr>
        <w:t xml:space="preserve">za nie wywiązanie się ze spoczywających na </w:t>
      </w:r>
      <w:r w:rsidR="000C751A">
        <w:rPr>
          <w:rFonts w:ascii="Times New Roman" w:hAnsi="Times New Roman"/>
          <w:b w:val="0"/>
          <w:sz w:val="24"/>
          <w:szCs w:val="24"/>
        </w:rPr>
        <w:t>podmiot, któremu powierzył wykonanie całości lub części umowy</w:t>
      </w:r>
      <w:r w:rsidRPr="00995FA6">
        <w:rPr>
          <w:rFonts w:ascii="Times New Roman" w:hAnsi="Times New Roman"/>
          <w:b w:val="0"/>
          <w:sz w:val="24"/>
          <w:szCs w:val="24"/>
        </w:rPr>
        <w:t xml:space="preserve"> obowiązków ochrony danych</w:t>
      </w:r>
      <w:r w:rsidR="000C751A">
        <w:rPr>
          <w:rFonts w:ascii="Times New Roman" w:hAnsi="Times New Roman"/>
          <w:b w:val="0"/>
          <w:sz w:val="24"/>
          <w:szCs w:val="24"/>
        </w:rPr>
        <w:t xml:space="preserve"> osobowych</w:t>
      </w:r>
      <w:r w:rsidRPr="00995FA6">
        <w:rPr>
          <w:rFonts w:ascii="Times New Roman" w:hAnsi="Times New Roman"/>
          <w:b w:val="0"/>
          <w:sz w:val="24"/>
          <w:szCs w:val="24"/>
        </w:rPr>
        <w:t>.</w:t>
      </w:r>
    </w:p>
    <w:p w14:paraId="44947D7E" w14:textId="77777777" w:rsidR="00E74574" w:rsidRPr="00F237A7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zapłaci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F237A7">
        <w:rPr>
          <w:rFonts w:ascii="Times New Roman" w:hAnsi="Times New Roman"/>
          <w:b w:val="0"/>
          <w:sz w:val="24"/>
          <w:szCs w:val="24"/>
        </w:rPr>
        <w:t>karę umowną:</w:t>
      </w:r>
    </w:p>
    <w:p w14:paraId="0F9F3639" w14:textId="77777777" w:rsidR="00E74574" w:rsidRPr="00F237A7" w:rsidRDefault="00E74574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niewykonania lub nienależytego wykonania niniejszej umowy lub naruszenia obowiązków wynikających z niniejszej umowy przez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- w wysokości 10% wynagrodzenia całkowitego brutto Umowy o współpracę za każdy stwierdzony przypadek niewykonania lub nienależytego wykonania niniejszej umowy lub naruszenia obowiązków wynikających z niniejszej umowy przez</w:t>
      </w:r>
      <w:r>
        <w:rPr>
          <w:rFonts w:ascii="Times New Roman" w:hAnsi="Times New Roman"/>
          <w:b w:val="0"/>
          <w:sz w:val="24"/>
          <w:szCs w:val="24"/>
        </w:rPr>
        <w:t xml:space="preserve"> Podmiot przetwarzający lub podmiot, który w jego imieniu przetwarza dane osobowe</w:t>
      </w:r>
      <w:r w:rsidRPr="00F237A7">
        <w:rPr>
          <w:rFonts w:ascii="Times New Roman" w:hAnsi="Times New Roman"/>
          <w:b w:val="0"/>
          <w:sz w:val="24"/>
          <w:szCs w:val="24"/>
        </w:rPr>
        <w:t>,</w:t>
      </w:r>
    </w:p>
    <w:p w14:paraId="69EFEE50" w14:textId="77777777" w:rsidR="00E74574" w:rsidRDefault="00E74574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wypowiedzenia niniejszej umowy przez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F237A7">
        <w:rPr>
          <w:rFonts w:ascii="Times New Roman" w:hAnsi="Times New Roman"/>
          <w:b w:val="0"/>
          <w:sz w:val="24"/>
          <w:szCs w:val="24"/>
        </w:rPr>
        <w:t>ze skutkiem natychmiastowym, bez zachowania okresu wypowiedzenia - w wysokości 20% wynagrodzenia całkowitego brutto Umowy o współpracę</w:t>
      </w:r>
      <w:r>
        <w:rPr>
          <w:rFonts w:ascii="Times New Roman" w:hAnsi="Times New Roman"/>
          <w:b w:val="0"/>
          <w:sz w:val="24"/>
          <w:szCs w:val="24"/>
        </w:rPr>
        <w:t>,</w:t>
      </w:r>
    </w:p>
    <w:p w14:paraId="34966973" w14:textId="77777777" w:rsidR="00E74574" w:rsidRPr="009B6F5F" w:rsidRDefault="009B6F5F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niewykonania lub nienależytego wykonania </w:t>
      </w:r>
      <w:r>
        <w:rPr>
          <w:rFonts w:ascii="Times New Roman" w:hAnsi="Times New Roman"/>
          <w:b w:val="0"/>
          <w:sz w:val="24"/>
          <w:szCs w:val="24"/>
        </w:rPr>
        <w:t>obowiązku określonego w § 5 ust. 5</w:t>
      </w:r>
      <w:r w:rsidR="00047346">
        <w:rPr>
          <w:rFonts w:ascii="Times New Roman" w:hAnsi="Times New Roman"/>
          <w:b w:val="0"/>
          <w:sz w:val="24"/>
          <w:szCs w:val="24"/>
        </w:rPr>
        <w:t xml:space="preserve"> lub ust. 7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przez</w:t>
      </w:r>
      <w:r>
        <w:rPr>
          <w:rFonts w:ascii="Times New Roman" w:hAnsi="Times New Roman"/>
          <w:b w:val="0"/>
          <w:sz w:val="24"/>
          <w:szCs w:val="24"/>
        </w:rPr>
        <w:t xml:space="preserve"> Podmiot przetwarzający lub podmiot, który w jego imieniu przetwarza dane osobowe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- w wysokości </w:t>
      </w:r>
      <w:r>
        <w:rPr>
          <w:rFonts w:ascii="Times New Roman" w:hAnsi="Times New Roman"/>
          <w:b w:val="0"/>
          <w:sz w:val="24"/>
          <w:szCs w:val="24"/>
        </w:rPr>
        <w:t>2</w:t>
      </w:r>
      <w:r w:rsidRPr="00F237A7">
        <w:rPr>
          <w:rFonts w:ascii="Times New Roman" w:hAnsi="Times New Roman"/>
          <w:b w:val="0"/>
          <w:sz w:val="24"/>
          <w:szCs w:val="24"/>
        </w:rPr>
        <w:t>0% wynagrodzenia całkowitego brutto Umowy o współpracę</w:t>
      </w:r>
      <w:r w:rsidR="00E74574" w:rsidRPr="009B6F5F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09583A52" w14:textId="77777777" w:rsidR="00E74574" w:rsidRPr="00F237A7" w:rsidRDefault="00E74574" w:rsidP="00BE37F4">
      <w:p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Kara umowna, o której mowa powyżej, przysługuje </w:t>
      </w:r>
      <w:r>
        <w:rPr>
          <w:rFonts w:ascii="Times New Roman" w:hAnsi="Times New Roman"/>
          <w:b w:val="0"/>
          <w:sz w:val="24"/>
          <w:szCs w:val="24"/>
        </w:rPr>
        <w:t xml:space="preserve">Administratorowi także w przypadku wygaśnięcia lub rozwiązania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niniejszej umowy. </w:t>
      </w:r>
    </w:p>
    <w:p w14:paraId="18C21197" w14:textId="77777777" w:rsidR="00E7457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ma prawo do żądania od </w:t>
      </w:r>
      <w:r>
        <w:rPr>
          <w:rFonts w:ascii="Times New Roman" w:hAnsi="Times New Roman"/>
          <w:b w:val="0"/>
          <w:sz w:val="24"/>
          <w:szCs w:val="24"/>
        </w:rPr>
        <w:t xml:space="preserve">Podmiotu przetwarzającego </w:t>
      </w:r>
      <w:r w:rsidRPr="00F237A7">
        <w:rPr>
          <w:rFonts w:ascii="Times New Roman" w:hAnsi="Times New Roman"/>
          <w:b w:val="0"/>
          <w:sz w:val="24"/>
          <w:szCs w:val="24"/>
        </w:rPr>
        <w:t>odszkodowania przewyższającego wysokość zastrzeżonej kary umownej na zasadach ogólnych w przypadku, gdy wielkość szkody przekracza wysokość zastrzeżonej kary umownej.</w:t>
      </w:r>
    </w:p>
    <w:p w14:paraId="6829915D" w14:textId="77777777" w:rsidR="008672EE" w:rsidRPr="00BE37F4" w:rsidRDefault="008672EE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E37F4">
        <w:rPr>
          <w:rFonts w:ascii="Times New Roman" w:hAnsi="Times New Roman"/>
          <w:b w:val="0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</w:t>
      </w:r>
      <w:r w:rsidR="003E0EFE">
        <w:rPr>
          <w:rFonts w:ascii="Times New Roman" w:hAnsi="Times New Roman"/>
          <w:b w:val="0"/>
          <w:sz w:val="24"/>
          <w:szCs w:val="24"/>
        </w:rPr>
        <w:t xml:space="preserve"> lub niniejszej umowy</w:t>
      </w:r>
      <w:r w:rsidRPr="00BE37F4">
        <w:rPr>
          <w:rFonts w:ascii="Times New Roman" w:hAnsi="Times New Roman"/>
          <w:b w:val="0"/>
          <w:sz w:val="24"/>
          <w:szCs w:val="24"/>
        </w:rPr>
        <w:t>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1DBA8FE1" w14:textId="77777777" w:rsidR="00E74574" w:rsidRPr="0099334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W przypadku gdyby jakakolwiek osoba </w:t>
      </w:r>
      <w:r>
        <w:rPr>
          <w:rFonts w:ascii="Times New Roman" w:hAnsi="Times New Roman"/>
          <w:b w:val="0"/>
          <w:sz w:val="24"/>
          <w:szCs w:val="24"/>
        </w:rPr>
        <w:t>fizyczna lub podmiot trzeci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</w:rPr>
        <w:t xml:space="preserve">organizacja lub zrzeszenie, wystąpiły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roszczeniami wobec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tytułu naruszenia </w:t>
      </w:r>
      <w:r>
        <w:rPr>
          <w:rFonts w:ascii="Times New Roman" w:hAnsi="Times New Roman"/>
          <w:b w:val="0"/>
          <w:sz w:val="24"/>
          <w:szCs w:val="24"/>
        </w:rPr>
        <w:t xml:space="preserve">odpowiednio </w:t>
      </w:r>
      <w:r w:rsidRPr="00993344">
        <w:rPr>
          <w:rFonts w:ascii="Times New Roman" w:hAnsi="Times New Roman"/>
          <w:b w:val="0"/>
          <w:sz w:val="24"/>
          <w:szCs w:val="24"/>
        </w:rPr>
        <w:t>jej praw</w:t>
      </w:r>
      <w:r>
        <w:rPr>
          <w:rFonts w:ascii="Times New Roman" w:hAnsi="Times New Roman"/>
          <w:b w:val="0"/>
          <w:sz w:val="24"/>
          <w:szCs w:val="24"/>
        </w:rPr>
        <w:t xml:space="preserve"> lub praw osoby fizycznej przez Podmiot przetwarzający lub podmiot, któremu powierzył on wykonanie całości lub części umowy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w szczególności: </w:t>
      </w:r>
    </w:p>
    <w:p w14:paraId="192E5E37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wstąpi do postępowania sądowego wszczętego przeciwko </w:t>
      </w:r>
      <w:r>
        <w:rPr>
          <w:rFonts w:ascii="Times New Roman" w:hAnsi="Times New Roman"/>
          <w:b w:val="0"/>
          <w:sz w:val="24"/>
          <w:szCs w:val="24"/>
        </w:rPr>
        <w:t>Administratorowi</w:t>
      </w:r>
      <w:r w:rsidRPr="00993344">
        <w:rPr>
          <w:rFonts w:ascii="Times New Roman" w:hAnsi="Times New Roman"/>
          <w:b w:val="0"/>
          <w:sz w:val="24"/>
          <w:szCs w:val="24"/>
        </w:rPr>
        <w:t>,</w:t>
      </w:r>
    </w:p>
    <w:p w14:paraId="22E135A8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zapewni należytą ochronę interesów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</w:p>
    <w:p w14:paraId="34D4210F" w14:textId="77777777" w:rsidR="00E7457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zwolni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wszelkich zobowiązań z tytułu naruszenia praw </w:t>
      </w:r>
      <w:r>
        <w:rPr>
          <w:rFonts w:ascii="Times New Roman" w:hAnsi="Times New Roman"/>
          <w:b w:val="0"/>
          <w:sz w:val="24"/>
          <w:szCs w:val="24"/>
        </w:rPr>
        <w:t xml:space="preserve">przysługujących </w:t>
      </w:r>
      <w:r w:rsidRPr="00993344">
        <w:rPr>
          <w:rFonts w:ascii="Times New Roman" w:hAnsi="Times New Roman"/>
          <w:b w:val="0"/>
          <w:sz w:val="24"/>
          <w:szCs w:val="24"/>
        </w:rPr>
        <w:t>os</w:t>
      </w:r>
      <w:r>
        <w:rPr>
          <w:rFonts w:ascii="Times New Roman" w:hAnsi="Times New Roman"/>
          <w:b w:val="0"/>
          <w:sz w:val="24"/>
          <w:szCs w:val="24"/>
        </w:rPr>
        <w:t xml:space="preserve">obie fizycznej na mocy rozporządzenia, </w:t>
      </w:r>
    </w:p>
    <w:p w14:paraId="49050AAD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 przypadku gdy Administrator wykonał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obowiązki nałożone </w:t>
      </w:r>
      <w:r>
        <w:rPr>
          <w:rFonts w:ascii="Times New Roman" w:hAnsi="Times New Roman"/>
          <w:b w:val="0"/>
          <w:sz w:val="24"/>
          <w:szCs w:val="24"/>
        </w:rPr>
        <w:t>przez s</w:t>
      </w:r>
      <w:r w:rsidR="00CC40F1">
        <w:rPr>
          <w:rFonts w:ascii="Times New Roman" w:hAnsi="Times New Roman"/>
          <w:b w:val="0"/>
          <w:sz w:val="24"/>
          <w:szCs w:val="24"/>
        </w:rPr>
        <w:t>ą</w:t>
      </w:r>
      <w:r>
        <w:rPr>
          <w:rFonts w:ascii="Times New Roman" w:hAnsi="Times New Roman"/>
          <w:b w:val="0"/>
          <w:sz w:val="24"/>
          <w:szCs w:val="24"/>
        </w:rPr>
        <w:t xml:space="preserve">dy lub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organy </w:t>
      </w:r>
      <w:r>
        <w:rPr>
          <w:rFonts w:ascii="Times New Roman" w:hAnsi="Times New Roman"/>
          <w:b w:val="0"/>
          <w:sz w:val="24"/>
          <w:szCs w:val="24"/>
        </w:rPr>
        <w:t xml:space="preserve">nadzoru ochrony danych osobowych -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zwróci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kwotę zapłaconych odszkodowań, kar lub innych należności, </w:t>
      </w:r>
    </w:p>
    <w:p w14:paraId="61775A99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zwolni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>od odpowiedzialności w stosunku do takich osób trzecich,</w:t>
      </w:r>
    </w:p>
    <w:p w14:paraId="3ADB91EC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zwróci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wszelkie poniesione koszty związane z wystąpieniem przeciwko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>osób trzecich z tytułu naruszenia praw</w:t>
      </w:r>
      <w:r>
        <w:rPr>
          <w:rFonts w:ascii="Times New Roman" w:hAnsi="Times New Roman"/>
          <w:b w:val="0"/>
          <w:sz w:val="24"/>
          <w:szCs w:val="24"/>
        </w:rPr>
        <w:t xml:space="preserve"> osób fizycznych</w:t>
      </w:r>
      <w:r w:rsidRPr="00993344">
        <w:rPr>
          <w:rFonts w:ascii="Times New Roman" w:hAnsi="Times New Roman"/>
          <w:b w:val="0"/>
          <w:sz w:val="24"/>
          <w:szCs w:val="24"/>
        </w:rPr>
        <w:t>.</w:t>
      </w:r>
    </w:p>
    <w:p w14:paraId="1479EB9F" w14:textId="77777777" w:rsidR="00E74574" w:rsidRPr="00F237A7" w:rsidRDefault="00E74574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§5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2450E0EB" w14:textId="77777777" w:rsidR="00601D60" w:rsidRPr="00F237A7" w:rsidRDefault="00601D60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Niniejsza umowa wchodzi w życie z dniem jej podpisania i obowiązuje przez okres obowiązywania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4DD16D03" w14:textId="77777777" w:rsidR="00601D60" w:rsidRPr="00F237A7" w:rsidRDefault="00985529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może wypowiedzieć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niniejszą 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mowę ze skutkiem natychmiastowym, 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bez zachowania okresu wypowiedzenia,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je</w:t>
      </w:r>
      <w:r w:rsidR="00A867AE" w:rsidRPr="00F237A7">
        <w:rPr>
          <w:rFonts w:ascii="Times New Roman" w:hAnsi="Times New Roman"/>
          <w:b w:val="0"/>
          <w:sz w:val="24"/>
          <w:szCs w:val="24"/>
        </w:rPr>
        <w:t>żeli</w:t>
      </w:r>
      <w:r w:rsidR="00601D60" w:rsidRPr="00F237A7">
        <w:rPr>
          <w:rFonts w:ascii="Times New Roman" w:hAnsi="Times New Roman"/>
          <w:b w:val="0"/>
          <w:sz w:val="24"/>
          <w:szCs w:val="24"/>
        </w:rPr>
        <w:t>:</w:t>
      </w:r>
    </w:p>
    <w:p w14:paraId="764FFD87" w14:textId="77777777" w:rsidR="003E0EFE" w:rsidRDefault="00601D60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kontrola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Prezesa Urzędu </w:t>
      </w:r>
      <w:r w:rsidRPr="00F237A7">
        <w:rPr>
          <w:rFonts w:ascii="Times New Roman" w:hAnsi="Times New Roman"/>
          <w:b w:val="0"/>
          <w:sz w:val="24"/>
          <w:szCs w:val="24"/>
        </w:rPr>
        <w:t>O</w:t>
      </w:r>
      <w:r w:rsidR="00DB2CC8">
        <w:rPr>
          <w:rFonts w:ascii="Times New Roman" w:hAnsi="Times New Roman"/>
          <w:b w:val="0"/>
          <w:sz w:val="24"/>
          <w:szCs w:val="24"/>
        </w:rPr>
        <w:t xml:space="preserve">chrony </w:t>
      </w:r>
      <w:r w:rsidRPr="00F237A7">
        <w:rPr>
          <w:rFonts w:ascii="Times New Roman" w:hAnsi="Times New Roman"/>
          <w:b w:val="0"/>
          <w:sz w:val="24"/>
          <w:szCs w:val="24"/>
        </w:rPr>
        <w:t>D</w:t>
      </w:r>
      <w:r w:rsidR="00DB2CC8">
        <w:rPr>
          <w:rFonts w:ascii="Times New Roman" w:hAnsi="Times New Roman"/>
          <w:b w:val="0"/>
          <w:sz w:val="24"/>
          <w:szCs w:val="24"/>
        </w:rPr>
        <w:t xml:space="preserve">anych </w:t>
      </w:r>
      <w:r w:rsidRPr="00F237A7">
        <w:rPr>
          <w:rFonts w:ascii="Times New Roman" w:hAnsi="Times New Roman"/>
          <w:b w:val="0"/>
          <w:sz w:val="24"/>
          <w:szCs w:val="24"/>
        </w:rPr>
        <w:t>O</w:t>
      </w:r>
      <w:r w:rsidR="00DB2CC8">
        <w:rPr>
          <w:rFonts w:ascii="Times New Roman" w:hAnsi="Times New Roman"/>
          <w:b w:val="0"/>
          <w:sz w:val="24"/>
          <w:szCs w:val="24"/>
        </w:rPr>
        <w:t>sobowych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wykaże, że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BD3A3D">
        <w:rPr>
          <w:rFonts w:ascii="Times New Roman" w:hAnsi="Times New Roman"/>
          <w:b w:val="0"/>
          <w:sz w:val="24"/>
          <w:szCs w:val="24"/>
        </w:rPr>
        <w:t xml:space="preserve">nie spełnia wymagań określonych w rozporządzeniu lub w </w:t>
      </w:r>
      <w:r w:rsidR="00BD3A3D" w:rsidRPr="00815852">
        <w:rPr>
          <w:rFonts w:ascii="Times New Roman" w:hAnsi="Times New Roman"/>
          <w:b w:val="0"/>
          <w:sz w:val="24"/>
          <w:szCs w:val="24"/>
        </w:rPr>
        <w:t>przepisa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dotyczący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 w:rsidR="009F2343">
        <w:rPr>
          <w:rFonts w:ascii="Times New Roman" w:hAnsi="Times New Roman"/>
          <w:b w:val="0"/>
          <w:sz w:val="24"/>
          <w:szCs w:val="24"/>
        </w:rPr>
        <w:t xml:space="preserve">, </w:t>
      </w:r>
    </w:p>
    <w:p w14:paraId="75BE2464" w14:textId="77777777" w:rsidR="003E0EFE" w:rsidRDefault="00985529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zostało stwierdzone przez organ</w:t>
      </w:r>
      <w:r w:rsidR="003E0EFE">
        <w:rPr>
          <w:rFonts w:ascii="Times New Roman" w:hAnsi="Times New Roman"/>
          <w:b w:val="0"/>
          <w:sz w:val="24"/>
          <w:szCs w:val="24"/>
        </w:rPr>
        <w:t xml:space="preserve"> wskazany w pkt 1</w:t>
      </w:r>
      <w:r w:rsidR="009F2343">
        <w:rPr>
          <w:rFonts w:ascii="Times New Roman" w:hAnsi="Times New Roman"/>
          <w:b w:val="0"/>
          <w:sz w:val="24"/>
          <w:szCs w:val="24"/>
        </w:rPr>
        <w:t xml:space="preserve"> naruszenie ochrony danych osobowych</w:t>
      </w:r>
      <w:r w:rsidR="003E0EFE">
        <w:rPr>
          <w:rFonts w:ascii="Times New Roman" w:hAnsi="Times New Roman"/>
          <w:b w:val="0"/>
          <w:sz w:val="24"/>
          <w:szCs w:val="24"/>
        </w:rPr>
        <w:t>,</w:t>
      </w:r>
    </w:p>
    <w:p w14:paraId="1A871661" w14:textId="77777777" w:rsidR="00601D60" w:rsidRPr="00F237A7" w:rsidRDefault="009F2343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zasądzono odszkodowanie za szkodę w związku z naruszeniem przez Podmiot przetwarzający rozporządzenia,</w:t>
      </w:r>
      <w:r w:rsidR="00985529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4B723911" w14:textId="77777777" w:rsidR="00601D60" w:rsidRPr="00F237A7" w:rsidRDefault="009F2343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rażąco narusza zobowiązania wynikające z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niniejszej u</w:t>
      </w:r>
      <w:r w:rsidR="00601D60" w:rsidRPr="00F237A7">
        <w:rPr>
          <w:rFonts w:ascii="Times New Roman" w:hAnsi="Times New Roman"/>
          <w:b w:val="0"/>
          <w:sz w:val="24"/>
          <w:szCs w:val="24"/>
        </w:rPr>
        <w:t>mowy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lub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</w:t>
      </w:r>
      <w:r w:rsidR="00D22F96" w:rsidRPr="00F237A7">
        <w:rPr>
          <w:rFonts w:ascii="Times New Roman" w:hAnsi="Times New Roman"/>
          <w:b w:val="0"/>
          <w:sz w:val="24"/>
          <w:szCs w:val="24"/>
        </w:rPr>
        <w:t> </w:t>
      </w:r>
      <w:r w:rsidR="00F42DA1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A867AE" w:rsidRPr="00F237A7">
        <w:rPr>
          <w:rFonts w:ascii="Times New Roman" w:hAnsi="Times New Roman"/>
          <w:b w:val="0"/>
          <w:sz w:val="24"/>
          <w:szCs w:val="24"/>
        </w:rPr>
        <w:t>, które wiążą się z ochroną danych osobowych</w:t>
      </w:r>
      <w:r w:rsidR="00601D60"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780412FF" w14:textId="77777777" w:rsidR="009F2343" w:rsidRDefault="009F2343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może </w:t>
      </w:r>
      <w:r w:rsidRPr="00F237A7">
        <w:rPr>
          <w:rFonts w:ascii="Times New Roman" w:hAnsi="Times New Roman"/>
          <w:b w:val="0"/>
          <w:sz w:val="24"/>
          <w:szCs w:val="24"/>
        </w:rPr>
        <w:t>wypowiedzieć niniejszą umowę ze skutkiem natychmiastowym, bez zachowania okresu wypowiedzenia</w:t>
      </w:r>
      <w:r>
        <w:rPr>
          <w:rFonts w:ascii="Times New Roman" w:hAnsi="Times New Roman"/>
          <w:b w:val="0"/>
          <w:sz w:val="24"/>
          <w:szCs w:val="24"/>
        </w:rPr>
        <w:t xml:space="preserve">, jeżeli przyczyny wypowiedzenia niniejszej umowy wskazane w ust. 2 dotyczą podmiotu, któremu Podmiot przetwarzający powierzył przetwarzanie danych osobowych lub dalszemu podwykonawcy. </w:t>
      </w:r>
    </w:p>
    <w:p w14:paraId="4F59A7F6" w14:textId="77777777" w:rsidR="00601D60" w:rsidRPr="00F237A7" w:rsidRDefault="00601D60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Niniejsza umowa wygasa po zrealizowaniu </w:t>
      </w:r>
      <w:r w:rsidR="00F42DA1" w:rsidRPr="00F237A7">
        <w:rPr>
          <w:rFonts w:ascii="Times New Roman" w:hAnsi="Times New Roman"/>
          <w:b w:val="0"/>
          <w:sz w:val="24"/>
          <w:szCs w:val="24"/>
        </w:rPr>
        <w:t xml:space="preserve">Umowy o </w:t>
      </w:r>
      <w:r w:rsidR="00AC6F48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9F2343">
        <w:rPr>
          <w:rFonts w:ascii="Times New Roman" w:hAnsi="Times New Roman"/>
          <w:b w:val="0"/>
          <w:sz w:val="24"/>
          <w:szCs w:val="24"/>
        </w:rPr>
        <w:t>, jej rozwiązaniu lub wygaśnięciu</w:t>
      </w:r>
      <w:r w:rsidR="00AC6F48" w:rsidRPr="00F237A7">
        <w:rPr>
          <w:rFonts w:ascii="Times New Roman" w:hAnsi="Times New Roman"/>
          <w:b w:val="0"/>
          <w:sz w:val="24"/>
          <w:szCs w:val="24"/>
        </w:rPr>
        <w:t xml:space="preserve"> albo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po rozwiązaniu lub wygaśnięciu </w:t>
      </w:r>
      <w:r w:rsidR="00B2566B">
        <w:rPr>
          <w:rFonts w:ascii="Times New Roman" w:hAnsi="Times New Roman"/>
          <w:b w:val="0"/>
          <w:sz w:val="24"/>
          <w:szCs w:val="24"/>
        </w:rPr>
        <w:t>u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mowy. </w:t>
      </w:r>
    </w:p>
    <w:p w14:paraId="3D8D74CA" w14:textId="77777777" w:rsidR="00B557DF" w:rsidRPr="00BE37F4" w:rsidRDefault="009F2343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Podmiot przetwarzający</w:t>
      </w:r>
      <w:r w:rsidR="00D540D1" w:rsidRPr="00F237A7">
        <w:rPr>
          <w:rFonts w:ascii="Times New Roman" w:hAnsi="Times New Roman"/>
          <w:b w:val="0"/>
          <w:sz w:val="24"/>
          <w:szCs w:val="24"/>
        </w:rPr>
        <w:t>, z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chwil</w:t>
      </w:r>
      <w:r w:rsidR="00F45196" w:rsidRPr="00F237A7">
        <w:rPr>
          <w:rFonts w:ascii="Times New Roman" w:hAnsi="Times New Roman"/>
          <w:b w:val="0"/>
          <w:sz w:val="24"/>
          <w:szCs w:val="24"/>
        </w:rPr>
        <w:t xml:space="preserve">ą </w:t>
      </w:r>
      <w:r>
        <w:rPr>
          <w:rFonts w:ascii="Times New Roman" w:hAnsi="Times New Roman"/>
          <w:b w:val="0"/>
          <w:sz w:val="24"/>
          <w:szCs w:val="24"/>
        </w:rPr>
        <w:t>rozwiązania lub wygaśnięcia Umowy o współpracy</w:t>
      </w:r>
      <w:r w:rsidR="000C751A">
        <w:rPr>
          <w:rFonts w:ascii="Times New Roman" w:hAnsi="Times New Roman"/>
          <w:b w:val="0"/>
          <w:sz w:val="24"/>
          <w:szCs w:val="24"/>
        </w:rPr>
        <w:t>,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się </w:t>
      </w:r>
      <w:r w:rsidR="000C751A">
        <w:rPr>
          <w:rFonts w:ascii="Times New Roman" w:hAnsi="Times New Roman"/>
          <w:b w:val="0"/>
          <w:sz w:val="24"/>
          <w:szCs w:val="24"/>
        </w:rPr>
        <w:t>zwrócić</w:t>
      </w:r>
      <w:r w:rsidR="000C751A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przekazane przez Administratora dane osobowe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oraz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usunąć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wszelkie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dane </w:t>
      </w:r>
      <w:r w:rsidR="00D540D1" w:rsidRPr="00F237A7">
        <w:rPr>
          <w:rFonts w:ascii="Times New Roman" w:hAnsi="Times New Roman"/>
          <w:b w:val="0"/>
          <w:sz w:val="24"/>
          <w:szCs w:val="24"/>
        </w:rPr>
        <w:t xml:space="preserve">osobowe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wsz</w:t>
      </w:r>
      <w:r w:rsidR="000C751A">
        <w:rPr>
          <w:rFonts w:ascii="Times New Roman" w:hAnsi="Times New Roman"/>
          <w:b w:val="0"/>
          <w:sz w:val="24"/>
          <w:szCs w:val="24"/>
        </w:rPr>
        <w:t xml:space="preserve">ystkich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posiadanych nośników,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w szczególności </w:t>
      </w:r>
      <w:r w:rsidR="00D04B69">
        <w:rPr>
          <w:rFonts w:ascii="Times New Roman" w:hAnsi="Times New Roman"/>
          <w:b w:val="0"/>
          <w:sz w:val="24"/>
          <w:szCs w:val="24"/>
        </w:rPr>
        <w:t xml:space="preserve">ze </w:t>
      </w:r>
      <w:r w:rsidR="00D04B69" w:rsidRPr="00F237A7">
        <w:rPr>
          <w:rFonts w:ascii="Times New Roman" w:hAnsi="Times New Roman"/>
          <w:b w:val="0"/>
          <w:sz w:val="24"/>
          <w:szCs w:val="24"/>
        </w:rPr>
        <w:t>sporządzonych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kopii zapasowych</w:t>
      </w:r>
      <w:r w:rsidR="000C751A">
        <w:rPr>
          <w:rFonts w:ascii="Times New Roman" w:hAnsi="Times New Roman"/>
          <w:b w:val="0"/>
          <w:sz w:val="24"/>
          <w:szCs w:val="24"/>
        </w:rPr>
        <w:t>, oraz usu</w:t>
      </w:r>
      <w:r w:rsidR="003E0EFE">
        <w:rPr>
          <w:rFonts w:ascii="Times New Roman" w:hAnsi="Times New Roman"/>
          <w:b w:val="0"/>
          <w:sz w:val="24"/>
          <w:szCs w:val="24"/>
        </w:rPr>
        <w:t>nąć</w:t>
      </w:r>
      <w:r w:rsidR="000C751A">
        <w:rPr>
          <w:rFonts w:ascii="Times New Roman" w:hAnsi="Times New Roman"/>
          <w:b w:val="0"/>
          <w:sz w:val="24"/>
          <w:szCs w:val="24"/>
        </w:rPr>
        <w:t xml:space="preserve"> wszelkie ich istniejące kopie i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zobowiązuje się zniszczyć wszelkie informacje mogące posłużyć do odtworzenia, w całości lub części, powierzon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dan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osobow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8672EE" w:rsidRPr="00CC40F1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76C63CDA" w14:textId="77777777" w:rsidR="00601D60" w:rsidRDefault="00B557DF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BE37F4">
        <w:rPr>
          <w:rFonts w:ascii="Times New Roman" w:hAnsi="Times New Roman"/>
          <w:b w:val="0"/>
          <w:sz w:val="24"/>
          <w:szCs w:val="24"/>
        </w:rPr>
        <w:t xml:space="preserve">Podmiot przetwarzający sporządza z czynności usunięcia danych osobowych protokół, który przesyła Administratorowi w terminie 7 dni od </w:t>
      </w:r>
      <w:r w:rsidR="00CC40F1" w:rsidRPr="00BE37F4">
        <w:rPr>
          <w:rFonts w:ascii="Times New Roman" w:hAnsi="Times New Roman"/>
          <w:b w:val="0"/>
          <w:sz w:val="24"/>
          <w:szCs w:val="24"/>
        </w:rPr>
        <w:t xml:space="preserve">dnia </w:t>
      </w:r>
      <w:r w:rsidRPr="00BE37F4">
        <w:rPr>
          <w:rFonts w:ascii="Times New Roman" w:hAnsi="Times New Roman"/>
          <w:b w:val="0"/>
          <w:sz w:val="24"/>
          <w:szCs w:val="24"/>
        </w:rPr>
        <w:t>rozwiązania lub wygaśnięcia Umowy o współpracy</w:t>
      </w:r>
      <w:r w:rsidR="008672EE" w:rsidRPr="00BE37F4">
        <w:rPr>
          <w:rFonts w:ascii="Times New Roman" w:hAnsi="Times New Roman"/>
          <w:b w:val="0"/>
          <w:sz w:val="24"/>
          <w:szCs w:val="24"/>
        </w:rPr>
        <w:t>.</w:t>
      </w:r>
    </w:p>
    <w:p w14:paraId="2E195E5F" w14:textId="77777777" w:rsidR="00047346" w:rsidRPr="00BE37F4" w:rsidRDefault="00047346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1E464100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</w:t>
      </w:r>
      <w:r w:rsidR="00E74574">
        <w:rPr>
          <w:rFonts w:ascii="Times New Roman" w:hAnsi="Times New Roman"/>
          <w:sz w:val="24"/>
          <w:szCs w:val="24"/>
        </w:rPr>
        <w:t>6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0838525A" w14:textId="77777777" w:rsidR="00A05B25" w:rsidRDefault="00A05B25" w:rsidP="00BE37F4">
      <w:pPr>
        <w:numPr>
          <w:ilvl w:val="0"/>
          <w:numId w:val="36"/>
        </w:numPr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Strony ustalają następujące dane kontaktowe do realizacji obowiązków wynikających z niniejszej umowy:</w:t>
      </w:r>
    </w:p>
    <w:p w14:paraId="73BC06C2" w14:textId="77777777" w:rsidR="00A05B25" w:rsidRDefault="00A05B25" w:rsidP="00BE37F4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40" w:lineRule="auto"/>
        <w:ind w:left="426" w:firstLine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ze strony Administratora:</w:t>
      </w:r>
    </w:p>
    <w:p w14:paraId="0F5C25EF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left="1134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Inspektor Ochrony Danych - …………………., tel. ……………, e-mail …………………..,</w:t>
      </w:r>
    </w:p>
    <w:p w14:paraId="5D27F333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left="1134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 - tel. ……………, e-mail …………………..,</w:t>
      </w:r>
    </w:p>
    <w:p w14:paraId="60A9E044" w14:textId="77777777" w:rsidR="00A05B25" w:rsidRDefault="00A05B25" w:rsidP="00BE37F4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40" w:lineRule="auto"/>
        <w:ind w:hanging="191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ze strony Podmiotu przetwarzającego:</w:t>
      </w:r>
    </w:p>
    <w:p w14:paraId="700D6A64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hanging="217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Inspektor Ochrony Danych - …………………., tel. ……………, e-mail …………………..,</w:t>
      </w:r>
    </w:p>
    <w:p w14:paraId="4DB7686D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hanging="217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 - tel. ……………, e-mail …………………..,</w:t>
      </w:r>
    </w:p>
    <w:p w14:paraId="102DFF3C" w14:textId="77777777" w:rsidR="00A05B25" w:rsidRPr="000713AD" w:rsidRDefault="00A05B25" w:rsidP="00BE37F4">
      <w:pPr>
        <w:numPr>
          <w:ilvl w:val="0"/>
          <w:numId w:val="36"/>
        </w:numPr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0713AD">
        <w:rPr>
          <w:rFonts w:ascii="Times New Roman" w:hAnsi="Times New Roman"/>
          <w:b w:val="0"/>
          <w:sz w:val="24"/>
          <w:szCs w:val="24"/>
        </w:rPr>
        <w:lastRenderedPageBreak/>
        <w:t xml:space="preserve">Strony mają prawo do zmiany osób i danych teleadresowych </w:t>
      </w:r>
      <w:r>
        <w:rPr>
          <w:rFonts w:ascii="Times New Roman" w:hAnsi="Times New Roman"/>
          <w:b w:val="0"/>
          <w:sz w:val="24"/>
          <w:szCs w:val="24"/>
        </w:rPr>
        <w:t xml:space="preserve">wskazanych </w:t>
      </w:r>
      <w:r w:rsidRPr="000713AD">
        <w:rPr>
          <w:rFonts w:ascii="Times New Roman" w:hAnsi="Times New Roman"/>
          <w:b w:val="0"/>
          <w:sz w:val="24"/>
          <w:szCs w:val="24"/>
        </w:rPr>
        <w:t xml:space="preserve">w ust. </w:t>
      </w:r>
      <w:r>
        <w:rPr>
          <w:rFonts w:ascii="Times New Roman" w:hAnsi="Times New Roman"/>
          <w:b w:val="0"/>
          <w:sz w:val="24"/>
          <w:szCs w:val="24"/>
        </w:rPr>
        <w:t>1</w:t>
      </w:r>
      <w:r w:rsidRPr="000713AD">
        <w:rPr>
          <w:rFonts w:ascii="Times New Roman" w:hAnsi="Times New Roman"/>
          <w:b w:val="0"/>
          <w:sz w:val="24"/>
          <w:szCs w:val="24"/>
        </w:rPr>
        <w:t xml:space="preserve"> w każdym czasie trwania umowy, informując o tym pisemnie drugą Stronę bez konieczności sporządzania aneksu do umowy.</w:t>
      </w:r>
    </w:p>
    <w:p w14:paraId="4FA547E9" w14:textId="77777777" w:rsidR="00A05B25" w:rsidRPr="00F237A7" w:rsidRDefault="00E74574" w:rsidP="00BE37F4">
      <w:pPr>
        <w:tabs>
          <w:tab w:val="left" w:pos="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§7</w:t>
      </w:r>
      <w:r w:rsidR="00A05B25" w:rsidRPr="00F237A7">
        <w:rPr>
          <w:rFonts w:ascii="Times New Roman" w:hAnsi="Times New Roman"/>
          <w:sz w:val="24"/>
          <w:szCs w:val="24"/>
        </w:rPr>
        <w:t>.</w:t>
      </w:r>
    </w:p>
    <w:p w14:paraId="12C48872" w14:textId="77777777" w:rsidR="00601D60" w:rsidRPr="00F237A7" w:rsidRDefault="00D540D1" w:rsidP="00BE37F4">
      <w:p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N</w:t>
      </w:r>
      <w:r w:rsidR="00601D60" w:rsidRPr="00F237A7">
        <w:rPr>
          <w:rFonts w:ascii="Times New Roman" w:hAnsi="Times New Roman"/>
          <w:b w:val="0"/>
          <w:sz w:val="24"/>
          <w:szCs w:val="24"/>
        </w:rPr>
        <w:t>iniejsz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umow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zostanie zrealizowan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przez </w:t>
      </w:r>
      <w:r w:rsidR="009F2343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ramach wynagrodzenia przewidzianego za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wykonanie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18B325E1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</w:t>
      </w:r>
      <w:r w:rsidR="00E74574">
        <w:rPr>
          <w:rFonts w:ascii="Times New Roman" w:hAnsi="Times New Roman"/>
          <w:sz w:val="24"/>
          <w:szCs w:val="24"/>
        </w:rPr>
        <w:t>8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2BC0DF83" w14:textId="77777777" w:rsidR="00BD3A3D" w:rsidRDefault="007864CE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7864CE">
        <w:rPr>
          <w:rFonts w:ascii="Times New Roman" w:hAnsi="Times New Roman"/>
          <w:b w:val="0"/>
          <w:sz w:val="24"/>
          <w:szCs w:val="24"/>
        </w:rPr>
        <w:t xml:space="preserve">O ile umowa nie stanowi inaczej, uzupełnienie lub zmiana umowy, jej rozwiązanie za zgodą obu </w:t>
      </w:r>
      <w:r w:rsidR="003B7DA4">
        <w:rPr>
          <w:rFonts w:ascii="Times New Roman" w:hAnsi="Times New Roman"/>
          <w:b w:val="0"/>
          <w:sz w:val="24"/>
          <w:szCs w:val="24"/>
        </w:rPr>
        <w:t>S</w:t>
      </w:r>
      <w:r w:rsidRPr="007864CE">
        <w:rPr>
          <w:rFonts w:ascii="Times New Roman" w:hAnsi="Times New Roman"/>
          <w:b w:val="0"/>
          <w:sz w:val="24"/>
          <w:szCs w:val="24"/>
        </w:rPr>
        <w:t>tron, jak również odstąpienie od niej albo jej wypowiedzenie wymaga zachowania formy pisemnej, pod rygorem nieważności.</w:t>
      </w:r>
    </w:p>
    <w:p w14:paraId="214B75F7" w14:textId="77777777" w:rsidR="005C5B19" w:rsidRPr="005C5B19" w:rsidRDefault="005C5B19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>S</w:t>
      </w:r>
      <w:r w:rsidR="007864CE">
        <w:rPr>
          <w:rFonts w:ascii="Times New Roman" w:hAnsi="Times New Roman"/>
          <w:b w:val="0"/>
          <w:sz w:val="24"/>
          <w:szCs w:val="24"/>
        </w:rPr>
        <w:t>ą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dem właściwym dla rozpatrzenia sporów wynikających z niniejszej umowy będzie sąd właściwy </w:t>
      </w:r>
      <w:r w:rsidR="005B2DAB">
        <w:rPr>
          <w:rFonts w:ascii="Times New Roman" w:hAnsi="Times New Roman"/>
          <w:b w:val="0"/>
          <w:sz w:val="24"/>
          <w:szCs w:val="24"/>
        </w:rPr>
        <w:t xml:space="preserve">dla </w:t>
      </w:r>
      <w:r w:rsidR="009F2343">
        <w:rPr>
          <w:rFonts w:ascii="Times New Roman" w:hAnsi="Times New Roman"/>
          <w:b w:val="0"/>
          <w:sz w:val="24"/>
          <w:szCs w:val="24"/>
        </w:rPr>
        <w:t>Administratora</w:t>
      </w:r>
      <w:r w:rsidR="005B2DAB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66F9423F" w14:textId="77777777" w:rsidR="00601D60" w:rsidRPr="00F237A7" w:rsidRDefault="00601D60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Umowę sporządzono w </w:t>
      </w:r>
      <w:r w:rsidR="00AF21CD">
        <w:rPr>
          <w:rFonts w:ascii="Times New Roman" w:hAnsi="Times New Roman"/>
          <w:b w:val="0"/>
          <w:sz w:val="24"/>
          <w:szCs w:val="24"/>
        </w:rPr>
        <w:t xml:space="preserve">trzech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jednobrzmiących egzemplarzach, w tym </w:t>
      </w:r>
      <w:r w:rsidR="00AF21CD">
        <w:rPr>
          <w:rFonts w:ascii="Times New Roman" w:hAnsi="Times New Roman"/>
          <w:b w:val="0"/>
          <w:sz w:val="24"/>
          <w:szCs w:val="24"/>
        </w:rPr>
        <w:t>dwa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dla </w:t>
      </w:r>
      <w:r w:rsidR="009F2343"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F237A7">
        <w:rPr>
          <w:rFonts w:ascii="Times New Roman" w:hAnsi="Times New Roman"/>
          <w:b w:val="0"/>
          <w:sz w:val="24"/>
          <w:szCs w:val="24"/>
        </w:rPr>
        <w:t>oraz jeden dla</w:t>
      </w:r>
      <w:r w:rsidR="009F2343">
        <w:rPr>
          <w:rFonts w:ascii="Times New Roman" w:hAnsi="Times New Roman"/>
          <w:b w:val="0"/>
          <w:sz w:val="24"/>
          <w:szCs w:val="24"/>
        </w:rPr>
        <w:t xml:space="preserve"> Podmiotu przetwarzającego</w:t>
      </w:r>
      <w:r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036F499A" w14:textId="77777777" w:rsidR="00601D60" w:rsidRPr="00F237A7" w:rsidRDefault="00601D60" w:rsidP="00BE37F4">
      <w:p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p w14:paraId="5F673CD6" w14:textId="77777777" w:rsidR="00601D60" w:rsidRPr="00F237A7" w:rsidRDefault="00601D60" w:rsidP="00BE37F4">
      <w:p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601D60" w:rsidRPr="00F237A7" w14:paraId="166EA874" w14:textId="77777777">
        <w:tc>
          <w:tcPr>
            <w:tcW w:w="4889" w:type="dxa"/>
          </w:tcPr>
          <w:p w14:paraId="1695B7CF" w14:textId="77777777" w:rsidR="00601D60" w:rsidRPr="00F237A7" w:rsidRDefault="00601D60" w:rsidP="00BE37F4">
            <w:pPr>
              <w:spacing w:after="12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37A7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</w:t>
            </w:r>
          </w:p>
          <w:p w14:paraId="08B9406B" w14:textId="77777777" w:rsidR="00601D60" w:rsidRPr="00F237A7" w:rsidRDefault="009F2343" w:rsidP="00BE37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45E8EF89" w14:textId="77777777" w:rsidR="00601D60" w:rsidRPr="00F237A7" w:rsidRDefault="00601D60" w:rsidP="00BE37F4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A7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</w:t>
            </w:r>
          </w:p>
          <w:p w14:paraId="143A2A1F" w14:textId="77777777" w:rsidR="00601D60" w:rsidRPr="00F237A7" w:rsidRDefault="009F2343" w:rsidP="00BE37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Podmiot przetwarzający </w:t>
            </w:r>
          </w:p>
        </w:tc>
      </w:tr>
    </w:tbl>
    <w:p w14:paraId="2E411EAB" w14:textId="77777777" w:rsidR="00601D60" w:rsidRPr="00F237A7" w:rsidRDefault="00601D60" w:rsidP="00BE37F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3424643" w14:textId="77777777" w:rsidR="00601D60" w:rsidRPr="00F237A7" w:rsidRDefault="00601D60" w:rsidP="00BE37F4">
      <w:pPr>
        <w:spacing w:after="120" w:line="240" w:lineRule="auto"/>
        <w:jc w:val="left"/>
        <w:rPr>
          <w:rFonts w:ascii="Times New Roman" w:hAnsi="Times New Roman"/>
          <w:sz w:val="24"/>
          <w:szCs w:val="24"/>
        </w:rPr>
      </w:pPr>
    </w:p>
    <w:sectPr w:rsidR="00601D60" w:rsidRPr="00F237A7" w:rsidSect="00D22F96">
      <w:footerReference w:type="even" r:id="rId8"/>
      <w:footerReference w:type="default" r:id="rId9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F1B00" w14:textId="77777777" w:rsidR="008C2AE9" w:rsidRDefault="008C2AE9" w:rsidP="00346052">
      <w:r>
        <w:separator/>
      </w:r>
    </w:p>
  </w:endnote>
  <w:endnote w:type="continuationSeparator" w:id="0">
    <w:p w14:paraId="69D2CB41" w14:textId="77777777" w:rsidR="008C2AE9" w:rsidRDefault="008C2AE9" w:rsidP="0034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0A8E8" w14:textId="77777777" w:rsidR="0029619D" w:rsidRDefault="0029619D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CAB5E" w14:textId="77777777" w:rsidR="0029619D" w:rsidRDefault="0029619D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9D28F" w14:textId="77777777" w:rsidR="0029619D" w:rsidRDefault="0029619D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2284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6F6FA066" w14:textId="77777777" w:rsidR="0029619D" w:rsidRDefault="0029619D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C72E6" w14:textId="77777777" w:rsidR="008C2AE9" w:rsidRDefault="008C2AE9" w:rsidP="00346052">
      <w:r>
        <w:separator/>
      </w:r>
    </w:p>
  </w:footnote>
  <w:footnote w:type="continuationSeparator" w:id="0">
    <w:p w14:paraId="25CD77BA" w14:textId="77777777" w:rsidR="008C2AE9" w:rsidRDefault="008C2AE9" w:rsidP="00346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40E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126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489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36C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68C1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9E7A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3E9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E234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C6D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389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00000005"/>
    <w:multiLevelType w:val="singleLevel"/>
    <w:tmpl w:val="00000005"/>
    <w:name w:val="WW8Num1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</w:abstractNum>
  <w:abstractNum w:abstractNumId="12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00000009"/>
    <w:multiLevelType w:val="multilevel"/>
    <w:tmpl w:val="00000009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000000A"/>
    <w:multiLevelType w:val="multilevel"/>
    <w:tmpl w:val="0000000A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0000000C"/>
    <w:multiLevelType w:val="multilevel"/>
    <w:tmpl w:val="0000000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00961B8D"/>
    <w:multiLevelType w:val="hybridMultilevel"/>
    <w:tmpl w:val="411051E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8892B0B"/>
    <w:multiLevelType w:val="hybridMultilevel"/>
    <w:tmpl w:val="1D7A1CA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F3C697F"/>
    <w:multiLevelType w:val="multilevel"/>
    <w:tmpl w:val="B49AF7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0C859E8"/>
    <w:multiLevelType w:val="hybridMultilevel"/>
    <w:tmpl w:val="F6F22D16"/>
    <w:lvl w:ilvl="0" w:tplc="204C5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39F010B0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A97CEB"/>
    <w:multiLevelType w:val="hybridMultilevel"/>
    <w:tmpl w:val="5A98D062"/>
    <w:lvl w:ilvl="0" w:tplc="7B7CBF66">
      <w:start w:val="1"/>
      <w:numFmt w:val="lowerLetter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4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5EA1389"/>
    <w:multiLevelType w:val="hybridMultilevel"/>
    <w:tmpl w:val="5F96919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E6480F"/>
    <w:multiLevelType w:val="hybridMultilevel"/>
    <w:tmpl w:val="764E19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8B3C8E"/>
    <w:multiLevelType w:val="hybridMultilevel"/>
    <w:tmpl w:val="B49AF766"/>
    <w:lvl w:ilvl="0" w:tplc="AE2E8A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1A7083"/>
    <w:multiLevelType w:val="hybridMultilevel"/>
    <w:tmpl w:val="6CC09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8CB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6" w15:restartNumberingAfterBreak="0">
    <w:nsid w:val="6E947433"/>
    <w:multiLevelType w:val="multilevel"/>
    <w:tmpl w:val="07CC5E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4972623"/>
    <w:multiLevelType w:val="hybridMultilevel"/>
    <w:tmpl w:val="B0CE6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8CB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A46727"/>
    <w:multiLevelType w:val="hybridMultilevel"/>
    <w:tmpl w:val="19CCE7FC"/>
    <w:lvl w:ilvl="0" w:tplc="6AFA5A88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D7FBA"/>
    <w:multiLevelType w:val="hybridMultilevel"/>
    <w:tmpl w:val="8E0032CC"/>
    <w:name w:val="WW8Num32"/>
    <w:lvl w:ilvl="0" w:tplc="00000001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1704C3"/>
    <w:multiLevelType w:val="hybridMultilevel"/>
    <w:tmpl w:val="47AE4B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33"/>
  </w:num>
  <w:num w:numId="4">
    <w:abstractNumId w:val="37"/>
  </w:num>
  <w:num w:numId="5">
    <w:abstractNumId w:val="28"/>
  </w:num>
  <w:num w:numId="6">
    <w:abstractNumId w:val="17"/>
  </w:num>
  <w:num w:numId="7">
    <w:abstractNumId w:val="38"/>
  </w:num>
  <w:num w:numId="8">
    <w:abstractNumId w:val="42"/>
  </w:num>
  <w:num w:numId="9">
    <w:abstractNumId w:val="11"/>
  </w:num>
  <w:num w:numId="10">
    <w:abstractNumId w:val="29"/>
  </w:num>
  <w:num w:numId="11">
    <w:abstractNumId w:val="21"/>
  </w:num>
  <w:num w:numId="12">
    <w:abstractNumId w:val="18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3"/>
  </w:num>
  <w:num w:numId="18">
    <w:abstractNumId w:val="36"/>
  </w:num>
  <w:num w:numId="19">
    <w:abstractNumId w:val="20"/>
  </w:num>
  <w:num w:numId="20">
    <w:abstractNumId w:val="41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19"/>
  </w:num>
  <w:num w:numId="32">
    <w:abstractNumId w:val="26"/>
  </w:num>
  <w:num w:numId="33">
    <w:abstractNumId w:val="34"/>
  </w:num>
  <w:num w:numId="34">
    <w:abstractNumId w:val="30"/>
  </w:num>
  <w:num w:numId="35">
    <w:abstractNumId w:val="22"/>
  </w:num>
  <w:num w:numId="36">
    <w:abstractNumId w:val="32"/>
  </w:num>
  <w:num w:numId="37">
    <w:abstractNumId w:val="31"/>
  </w:num>
  <w:num w:numId="38">
    <w:abstractNumId w:val="39"/>
  </w:num>
  <w:num w:numId="39">
    <w:abstractNumId w:val="44"/>
  </w:num>
  <w:num w:numId="40">
    <w:abstractNumId w:val="43"/>
  </w:num>
  <w:num w:numId="41">
    <w:abstractNumId w:val="16"/>
  </w:num>
  <w:num w:numId="42">
    <w:abstractNumId w:val="24"/>
  </w:num>
  <w:num w:numId="43">
    <w:abstractNumId w:val="23"/>
  </w:num>
  <w:num w:numId="44">
    <w:abstractNumId w:val="40"/>
  </w:num>
  <w:num w:numId="45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34"/>
    <w:rsid w:val="00001E2D"/>
    <w:rsid w:val="00003B56"/>
    <w:rsid w:val="00011E02"/>
    <w:rsid w:val="0002115E"/>
    <w:rsid w:val="00023AE8"/>
    <w:rsid w:val="000275E9"/>
    <w:rsid w:val="00031AE9"/>
    <w:rsid w:val="00041016"/>
    <w:rsid w:val="00042F78"/>
    <w:rsid w:val="00047346"/>
    <w:rsid w:val="000476AB"/>
    <w:rsid w:val="00050E37"/>
    <w:rsid w:val="000645E2"/>
    <w:rsid w:val="000713AD"/>
    <w:rsid w:val="000855DC"/>
    <w:rsid w:val="00086CB4"/>
    <w:rsid w:val="000961B7"/>
    <w:rsid w:val="000B1330"/>
    <w:rsid w:val="000B432B"/>
    <w:rsid w:val="000B46A3"/>
    <w:rsid w:val="000B60E0"/>
    <w:rsid w:val="000B6604"/>
    <w:rsid w:val="000B76C5"/>
    <w:rsid w:val="000C18A8"/>
    <w:rsid w:val="000C24EE"/>
    <w:rsid w:val="000C3D6F"/>
    <w:rsid w:val="000C5AE4"/>
    <w:rsid w:val="000C751A"/>
    <w:rsid w:val="000D2307"/>
    <w:rsid w:val="000D2428"/>
    <w:rsid w:val="000D6592"/>
    <w:rsid w:val="000E6B82"/>
    <w:rsid w:val="000F2022"/>
    <w:rsid w:val="00104C6A"/>
    <w:rsid w:val="001055E3"/>
    <w:rsid w:val="00112284"/>
    <w:rsid w:val="001220ED"/>
    <w:rsid w:val="00154183"/>
    <w:rsid w:val="001553BA"/>
    <w:rsid w:val="001554A6"/>
    <w:rsid w:val="00156DB4"/>
    <w:rsid w:val="00183082"/>
    <w:rsid w:val="001858F1"/>
    <w:rsid w:val="001921AD"/>
    <w:rsid w:val="00192970"/>
    <w:rsid w:val="001A38C2"/>
    <w:rsid w:val="001A57E9"/>
    <w:rsid w:val="001B1FA1"/>
    <w:rsid w:val="001B4817"/>
    <w:rsid w:val="001B61B3"/>
    <w:rsid w:val="001C0440"/>
    <w:rsid w:val="001D02C1"/>
    <w:rsid w:val="001E0802"/>
    <w:rsid w:val="001E3463"/>
    <w:rsid w:val="001F1DAF"/>
    <w:rsid w:val="001F473F"/>
    <w:rsid w:val="002046CA"/>
    <w:rsid w:val="002052A5"/>
    <w:rsid w:val="00223846"/>
    <w:rsid w:val="00225733"/>
    <w:rsid w:val="00226E85"/>
    <w:rsid w:val="002313EB"/>
    <w:rsid w:val="00232067"/>
    <w:rsid w:val="00233407"/>
    <w:rsid w:val="00233C2D"/>
    <w:rsid w:val="0025334F"/>
    <w:rsid w:val="002556F5"/>
    <w:rsid w:val="00265AB4"/>
    <w:rsid w:val="00266A20"/>
    <w:rsid w:val="00270D50"/>
    <w:rsid w:val="00274366"/>
    <w:rsid w:val="00276F34"/>
    <w:rsid w:val="0028066D"/>
    <w:rsid w:val="00284AD6"/>
    <w:rsid w:val="002877BF"/>
    <w:rsid w:val="002911E9"/>
    <w:rsid w:val="0029183D"/>
    <w:rsid w:val="002932B9"/>
    <w:rsid w:val="0029619D"/>
    <w:rsid w:val="002970AB"/>
    <w:rsid w:val="002A154D"/>
    <w:rsid w:val="002A4478"/>
    <w:rsid w:val="002B273D"/>
    <w:rsid w:val="002B2C1F"/>
    <w:rsid w:val="002B462E"/>
    <w:rsid w:val="002B502D"/>
    <w:rsid w:val="002C3F46"/>
    <w:rsid w:val="002D6F26"/>
    <w:rsid w:val="002E0F8D"/>
    <w:rsid w:val="002F0919"/>
    <w:rsid w:val="003252F4"/>
    <w:rsid w:val="00330A5B"/>
    <w:rsid w:val="003324AD"/>
    <w:rsid w:val="00335534"/>
    <w:rsid w:val="00346052"/>
    <w:rsid w:val="0036561B"/>
    <w:rsid w:val="00376416"/>
    <w:rsid w:val="003764CD"/>
    <w:rsid w:val="00382891"/>
    <w:rsid w:val="003A5321"/>
    <w:rsid w:val="003A5D35"/>
    <w:rsid w:val="003A70E3"/>
    <w:rsid w:val="003B7DA4"/>
    <w:rsid w:val="003C56DE"/>
    <w:rsid w:val="003E0EFE"/>
    <w:rsid w:val="003E7578"/>
    <w:rsid w:val="003E78D3"/>
    <w:rsid w:val="003E7B48"/>
    <w:rsid w:val="00422575"/>
    <w:rsid w:val="00425706"/>
    <w:rsid w:val="00427AE7"/>
    <w:rsid w:val="00435DFE"/>
    <w:rsid w:val="0044695F"/>
    <w:rsid w:val="00451AE4"/>
    <w:rsid w:val="00460BA1"/>
    <w:rsid w:val="004611CF"/>
    <w:rsid w:val="0046282A"/>
    <w:rsid w:val="00465471"/>
    <w:rsid w:val="00482123"/>
    <w:rsid w:val="00482863"/>
    <w:rsid w:val="004842EA"/>
    <w:rsid w:val="00496715"/>
    <w:rsid w:val="004A7B09"/>
    <w:rsid w:val="004C621A"/>
    <w:rsid w:val="004D0FD6"/>
    <w:rsid w:val="004D1395"/>
    <w:rsid w:val="004D4E61"/>
    <w:rsid w:val="004D7618"/>
    <w:rsid w:val="004D7D65"/>
    <w:rsid w:val="004F16E4"/>
    <w:rsid w:val="004F3D93"/>
    <w:rsid w:val="004F4ECE"/>
    <w:rsid w:val="005204F7"/>
    <w:rsid w:val="00526435"/>
    <w:rsid w:val="00526B6E"/>
    <w:rsid w:val="005318FC"/>
    <w:rsid w:val="00532CED"/>
    <w:rsid w:val="0054096C"/>
    <w:rsid w:val="00542C6F"/>
    <w:rsid w:val="005579A7"/>
    <w:rsid w:val="00565E55"/>
    <w:rsid w:val="0056645B"/>
    <w:rsid w:val="00571B34"/>
    <w:rsid w:val="0057720B"/>
    <w:rsid w:val="005777FB"/>
    <w:rsid w:val="00582F4E"/>
    <w:rsid w:val="005A62DE"/>
    <w:rsid w:val="005A71C9"/>
    <w:rsid w:val="005B0642"/>
    <w:rsid w:val="005B2DAB"/>
    <w:rsid w:val="005C1E1A"/>
    <w:rsid w:val="005C1FED"/>
    <w:rsid w:val="005C5B19"/>
    <w:rsid w:val="005C6407"/>
    <w:rsid w:val="005C6C32"/>
    <w:rsid w:val="005D0423"/>
    <w:rsid w:val="005D2566"/>
    <w:rsid w:val="005D6644"/>
    <w:rsid w:val="005E21C4"/>
    <w:rsid w:val="005F2248"/>
    <w:rsid w:val="00601D60"/>
    <w:rsid w:val="00607B33"/>
    <w:rsid w:val="00615C4E"/>
    <w:rsid w:val="00615D9C"/>
    <w:rsid w:val="0063194B"/>
    <w:rsid w:val="00633547"/>
    <w:rsid w:val="006355B6"/>
    <w:rsid w:val="0064325E"/>
    <w:rsid w:val="00647CFF"/>
    <w:rsid w:val="00655ACC"/>
    <w:rsid w:val="00661DB5"/>
    <w:rsid w:val="00663F6D"/>
    <w:rsid w:val="00675A95"/>
    <w:rsid w:val="00675EBD"/>
    <w:rsid w:val="006850C9"/>
    <w:rsid w:val="006924A2"/>
    <w:rsid w:val="0069444E"/>
    <w:rsid w:val="0069592D"/>
    <w:rsid w:val="006A6BEF"/>
    <w:rsid w:val="006B04E8"/>
    <w:rsid w:val="006B568A"/>
    <w:rsid w:val="006C7177"/>
    <w:rsid w:val="006D4C29"/>
    <w:rsid w:val="006D6715"/>
    <w:rsid w:val="006D723C"/>
    <w:rsid w:val="006E1CED"/>
    <w:rsid w:val="006F1A9D"/>
    <w:rsid w:val="007051A3"/>
    <w:rsid w:val="00706BC9"/>
    <w:rsid w:val="007206A9"/>
    <w:rsid w:val="007273B8"/>
    <w:rsid w:val="00734F41"/>
    <w:rsid w:val="00735CD0"/>
    <w:rsid w:val="00740D22"/>
    <w:rsid w:val="007864CE"/>
    <w:rsid w:val="007A0971"/>
    <w:rsid w:val="007B504B"/>
    <w:rsid w:val="007B680C"/>
    <w:rsid w:val="007B7FC4"/>
    <w:rsid w:val="007D4AFB"/>
    <w:rsid w:val="007D6797"/>
    <w:rsid w:val="007F2FFF"/>
    <w:rsid w:val="00802B0E"/>
    <w:rsid w:val="00804EE0"/>
    <w:rsid w:val="008105C9"/>
    <w:rsid w:val="00817DBD"/>
    <w:rsid w:val="0082748C"/>
    <w:rsid w:val="0083232E"/>
    <w:rsid w:val="008372E5"/>
    <w:rsid w:val="00837BCF"/>
    <w:rsid w:val="0084166B"/>
    <w:rsid w:val="0084710A"/>
    <w:rsid w:val="00852A66"/>
    <w:rsid w:val="00855079"/>
    <w:rsid w:val="00860DE9"/>
    <w:rsid w:val="0086393A"/>
    <w:rsid w:val="008672EE"/>
    <w:rsid w:val="00870DFB"/>
    <w:rsid w:val="008735D6"/>
    <w:rsid w:val="008839EB"/>
    <w:rsid w:val="0088441C"/>
    <w:rsid w:val="008873A3"/>
    <w:rsid w:val="00890F44"/>
    <w:rsid w:val="008A28A2"/>
    <w:rsid w:val="008A560D"/>
    <w:rsid w:val="008B3843"/>
    <w:rsid w:val="008C0C03"/>
    <w:rsid w:val="008C2AE9"/>
    <w:rsid w:val="008C3360"/>
    <w:rsid w:val="008C5CA7"/>
    <w:rsid w:val="008D0005"/>
    <w:rsid w:val="008D3C8F"/>
    <w:rsid w:val="008E09E1"/>
    <w:rsid w:val="008E355B"/>
    <w:rsid w:val="008E7747"/>
    <w:rsid w:val="008F2AA0"/>
    <w:rsid w:val="008F751B"/>
    <w:rsid w:val="0090189F"/>
    <w:rsid w:val="009079B3"/>
    <w:rsid w:val="00916543"/>
    <w:rsid w:val="009320AA"/>
    <w:rsid w:val="00934663"/>
    <w:rsid w:val="009349C7"/>
    <w:rsid w:val="00956971"/>
    <w:rsid w:val="009677E0"/>
    <w:rsid w:val="00985529"/>
    <w:rsid w:val="0099106E"/>
    <w:rsid w:val="009912D1"/>
    <w:rsid w:val="009916C8"/>
    <w:rsid w:val="00993344"/>
    <w:rsid w:val="009B26E2"/>
    <w:rsid w:val="009B6F5F"/>
    <w:rsid w:val="009D2E59"/>
    <w:rsid w:val="009D5530"/>
    <w:rsid w:val="009E29DA"/>
    <w:rsid w:val="009E5DAE"/>
    <w:rsid w:val="009F03F2"/>
    <w:rsid w:val="009F058B"/>
    <w:rsid w:val="009F10C1"/>
    <w:rsid w:val="009F2305"/>
    <w:rsid w:val="009F2343"/>
    <w:rsid w:val="00A03FFD"/>
    <w:rsid w:val="00A05B25"/>
    <w:rsid w:val="00A16867"/>
    <w:rsid w:val="00A20D96"/>
    <w:rsid w:val="00A56F1B"/>
    <w:rsid w:val="00A7744A"/>
    <w:rsid w:val="00A867AE"/>
    <w:rsid w:val="00A86FC7"/>
    <w:rsid w:val="00A87DA9"/>
    <w:rsid w:val="00A92175"/>
    <w:rsid w:val="00A949B7"/>
    <w:rsid w:val="00A95550"/>
    <w:rsid w:val="00A96141"/>
    <w:rsid w:val="00AA0BE3"/>
    <w:rsid w:val="00AA0DC8"/>
    <w:rsid w:val="00AA64B6"/>
    <w:rsid w:val="00AA75FB"/>
    <w:rsid w:val="00AB0977"/>
    <w:rsid w:val="00AB6B65"/>
    <w:rsid w:val="00AB78C1"/>
    <w:rsid w:val="00AC0A2C"/>
    <w:rsid w:val="00AC6F48"/>
    <w:rsid w:val="00AE543A"/>
    <w:rsid w:val="00AF21CD"/>
    <w:rsid w:val="00AF4691"/>
    <w:rsid w:val="00B0285B"/>
    <w:rsid w:val="00B045C5"/>
    <w:rsid w:val="00B04EC7"/>
    <w:rsid w:val="00B122C5"/>
    <w:rsid w:val="00B14DEA"/>
    <w:rsid w:val="00B215BB"/>
    <w:rsid w:val="00B2477F"/>
    <w:rsid w:val="00B2566B"/>
    <w:rsid w:val="00B3015A"/>
    <w:rsid w:val="00B332D2"/>
    <w:rsid w:val="00B335B2"/>
    <w:rsid w:val="00B356AC"/>
    <w:rsid w:val="00B52586"/>
    <w:rsid w:val="00B55016"/>
    <w:rsid w:val="00B557DF"/>
    <w:rsid w:val="00B6058D"/>
    <w:rsid w:val="00B66B5F"/>
    <w:rsid w:val="00B66FFA"/>
    <w:rsid w:val="00B729AE"/>
    <w:rsid w:val="00B74F42"/>
    <w:rsid w:val="00B771F6"/>
    <w:rsid w:val="00B95F45"/>
    <w:rsid w:val="00BA11AA"/>
    <w:rsid w:val="00BA3160"/>
    <w:rsid w:val="00BA3A1B"/>
    <w:rsid w:val="00BA7299"/>
    <w:rsid w:val="00BB1861"/>
    <w:rsid w:val="00BB191D"/>
    <w:rsid w:val="00BB1BF7"/>
    <w:rsid w:val="00BB403E"/>
    <w:rsid w:val="00BC2089"/>
    <w:rsid w:val="00BC31FC"/>
    <w:rsid w:val="00BC46A3"/>
    <w:rsid w:val="00BD0A41"/>
    <w:rsid w:val="00BD3A3D"/>
    <w:rsid w:val="00BE251C"/>
    <w:rsid w:val="00BE37F4"/>
    <w:rsid w:val="00BE4FD9"/>
    <w:rsid w:val="00BF06E2"/>
    <w:rsid w:val="00C067D1"/>
    <w:rsid w:val="00C1167F"/>
    <w:rsid w:val="00C12AC1"/>
    <w:rsid w:val="00C21981"/>
    <w:rsid w:val="00C368BC"/>
    <w:rsid w:val="00C37425"/>
    <w:rsid w:val="00C40234"/>
    <w:rsid w:val="00C528DD"/>
    <w:rsid w:val="00C57229"/>
    <w:rsid w:val="00C62180"/>
    <w:rsid w:val="00C73703"/>
    <w:rsid w:val="00C747D7"/>
    <w:rsid w:val="00C82F9E"/>
    <w:rsid w:val="00C85465"/>
    <w:rsid w:val="00C85C6E"/>
    <w:rsid w:val="00C86F55"/>
    <w:rsid w:val="00C90176"/>
    <w:rsid w:val="00C935F5"/>
    <w:rsid w:val="00CA29CB"/>
    <w:rsid w:val="00CB0B44"/>
    <w:rsid w:val="00CB3193"/>
    <w:rsid w:val="00CC1F10"/>
    <w:rsid w:val="00CC40F1"/>
    <w:rsid w:val="00CD03E3"/>
    <w:rsid w:val="00CD48E2"/>
    <w:rsid w:val="00CE1853"/>
    <w:rsid w:val="00CE2526"/>
    <w:rsid w:val="00CE2F2A"/>
    <w:rsid w:val="00CE648E"/>
    <w:rsid w:val="00CF0BCE"/>
    <w:rsid w:val="00D00E9B"/>
    <w:rsid w:val="00D00F37"/>
    <w:rsid w:val="00D04B69"/>
    <w:rsid w:val="00D05991"/>
    <w:rsid w:val="00D102AE"/>
    <w:rsid w:val="00D13404"/>
    <w:rsid w:val="00D22F96"/>
    <w:rsid w:val="00D266F8"/>
    <w:rsid w:val="00D33B94"/>
    <w:rsid w:val="00D4388A"/>
    <w:rsid w:val="00D540D1"/>
    <w:rsid w:val="00D7376F"/>
    <w:rsid w:val="00D76F38"/>
    <w:rsid w:val="00D77A6F"/>
    <w:rsid w:val="00D77C6A"/>
    <w:rsid w:val="00D853CE"/>
    <w:rsid w:val="00D861BF"/>
    <w:rsid w:val="00D93F2A"/>
    <w:rsid w:val="00D95299"/>
    <w:rsid w:val="00D97B43"/>
    <w:rsid w:val="00DA38AE"/>
    <w:rsid w:val="00DB15F7"/>
    <w:rsid w:val="00DB2CC8"/>
    <w:rsid w:val="00DB3B53"/>
    <w:rsid w:val="00DC1D4E"/>
    <w:rsid w:val="00DC39B4"/>
    <w:rsid w:val="00DD5888"/>
    <w:rsid w:val="00DD763D"/>
    <w:rsid w:val="00DE2F5E"/>
    <w:rsid w:val="00DF4250"/>
    <w:rsid w:val="00DF44C3"/>
    <w:rsid w:val="00E113CB"/>
    <w:rsid w:val="00E11588"/>
    <w:rsid w:val="00E2488A"/>
    <w:rsid w:val="00E313E1"/>
    <w:rsid w:val="00E40E7F"/>
    <w:rsid w:val="00E42927"/>
    <w:rsid w:val="00E430AC"/>
    <w:rsid w:val="00E43CD0"/>
    <w:rsid w:val="00E53B18"/>
    <w:rsid w:val="00E64B6C"/>
    <w:rsid w:val="00E67EE0"/>
    <w:rsid w:val="00E70A5F"/>
    <w:rsid w:val="00E72D2C"/>
    <w:rsid w:val="00E74574"/>
    <w:rsid w:val="00E805AC"/>
    <w:rsid w:val="00E82266"/>
    <w:rsid w:val="00E84EDC"/>
    <w:rsid w:val="00E91D03"/>
    <w:rsid w:val="00E978FF"/>
    <w:rsid w:val="00EA28B5"/>
    <w:rsid w:val="00EA5A27"/>
    <w:rsid w:val="00EA6711"/>
    <w:rsid w:val="00EA6F51"/>
    <w:rsid w:val="00EB2E15"/>
    <w:rsid w:val="00ED1483"/>
    <w:rsid w:val="00EE0C30"/>
    <w:rsid w:val="00EE3F59"/>
    <w:rsid w:val="00EE79B8"/>
    <w:rsid w:val="00EF0F4E"/>
    <w:rsid w:val="00EF173A"/>
    <w:rsid w:val="00F0035A"/>
    <w:rsid w:val="00F02B35"/>
    <w:rsid w:val="00F06701"/>
    <w:rsid w:val="00F06E02"/>
    <w:rsid w:val="00F1697A"/>
    <w:rsid w:val="00F237A7"/>
    <w:rsid w:val="00F277B7"/>
    <w:rsid w:val="00F333A2"/>
    <w:rsid w:val="00F343B7"/>
    <w:rsid w:val="00F3559C"/>
    <w:rsid w:val="00F42B72"/>
    <w:rsid w:val="00F42DA1"/>
    <w:rsid w:val="00F45196"/>
    <w:rsid w:val="00F47E4A"/>
    <w:rsid w:val="00F51741"/>
    <w:rsid w:val="00F6037B"/>
    <w:rsid w:val="00F646E0"/>
    <w:rsid w:val="00F74573"/>
    <w:rsid w:val="00F77834"/>
    <w:rsid w:val="00F80421"/>
    <w:rsid w:val="00FA127F"/>
    <w:rsid w:val="00FA3F86"/>
    <w:rsid w:val="00FB4765"/>
    <w:rsid w:val="00FD4BC2"/>
    <w:rsid w:val="00FD6199"/>
    <w:rsid w:val="00FE1068"/>
    <w:rsid w:val="00FE27DF"/>
    <w:rsid w:val="00FE3431"/>
    <w:rsid w:val="00FE6DFC"/>
    <w:rsid w:val="00FF0CB6"/>
    <w:rsid w:val="00FF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5B1DE"/>
  <w15:docId w15:val="{8841D528-C76F-4396-A775-91BB7393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6052"/>
    <w:pPr>
      <w:spacing w:after="200" w:line="276" w:lineRule="auto"/>
      <w:jc w:val="center"/>
    </w:pPr>
    <w:rPr>
      <w:rFonts w:eastAsia="Times New Roman"/>
      <w:b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C528DD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Cs/>
      <w:kern w:val="36"/>
      <w:sz w:val="48"/>
      <w:szCs w:val="4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0B46A3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rsid w:val="000B46A3"/>
    <w:pPr>
      <w:widowControl w:val="0"/>
      <w:autoSpaceDE w:val="0"/>
      <w:autoSpaceDN w:val="0"/>
      <w:adjustRightInd w:val="0"/>
      <w:spacing w:after="0" w:line="192" w:lineRule="exact"/>
      <w:ind w:hanging="269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B46A3"/>
    <w:pPr>
      <w:widowControl w:val="0"/>
      <w:autoSpaceDE w:val="0"/>
      <w:autoSpaceDN w:val="0"/>
      <w:adjustRightInd w:val="0"/>
      <w:spacing w:after="0" w:line="192" w:lineRule="exact"/>
      <w:ind w:hanging="278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rsid w:val="000B46A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1">
    <w:name w:val="Font Style11"/>
    <w:rsid w:val="000B46A3"/>
    <w:rPr>
      <w:rFonts w:ascii="Arial Unicode MS" w:eastAsia="Arial Unicode MS" w:cs="Arial Unicode MS"/>
      <w:sz w:val="16"/>
      <w:szCs w:val="16"/>
    </w:rPr>
  </w:style>
  <w:style w:type="character" w:customStyle="1" w:styleId="FontStyle12">
    <w:name w:val="Font Style12"/>
    <w:rsid w:val="000B46A3"/>
    <w:rPr>
      <w:rFonts w:ascii="Arial Unicode MS" w:eastAsia="Arial Unicode MS" w:cs="Arial Unicode MS"/>
      <w:sz w:val="16"/>
      <w:szCs w:val="16"/>
    </w:rPr>
  </w:style>
  <w:style w:type="paragraph" w:customStyle="1" w:styleId="Style5">
    <w:name w:val="Style5"/>
    <w:basedOn w:val="Normalny"/>
    <w:rsid w:val="005F2248"/>
    <w:pPr>
      <w:widowControl w:val="0"/>
      <w:autoSpaceDE w:val="0"/>
      <w:autoSpaceDN w:val="0"/>
      <w:adjustRightInd w:val="0"/>
      <w:spacing w:after="0" w:line="152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rsid w:val="005F2248"/>
    <w:pPr>
      <w:widowControl w:val="0"/>
      <w:autoSpaceDE w:val="0"/>
      <w:autoSpaceDN w:val="0"/>
      <w:adjustRightInd w:val="0"/>
      <w:spacing w:after="0" w:line="155" w:lineRule="exact"/>
      <w:ind w:hanging="20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3">
    <w:name w:val="Font Style13"/>
    <w:rsid w:val="005F2248"/>
    <w:rPr>
      <w:rFonts w:ascii="Arial Unicode MS" w:eastAsia="Arial Unicode MS" w:cs="Arial Unicode MS"/>
      <w:sz w:val="12"/>
      <w:szCs w:val="12"/>
    </w:rPr>
  </w:style>
  <w:style w:type="paragraph" w:styleId="Tytu">
    <w:name w:val="Title"/>
    <w:basedOn w:val="Normalny"/>
    <w:link w:val="TytuZnak"/>
    <w:qFormat/>
    <w:rsid w:val="003A5321"/>
    <w:pPr>
      <w:spacing w:after="0" w:line="240" w:lineRule="auto"/>
    </w:pPr>
    <w:rPr>
      <w:rFonts w:ascii="Times New Roman" w:eastAsia="Calibri" w:hAnsi="Times New Roman"/>
      <w:b w:val="0"/>
      <w:sz w:val="20"/>
      <w:szCs w:val="20"/>
      <w:lang w:val="x-none" w:eastAsia="x-none"/>
    </w:rPr>
  </w:style>
  <w:style w:type="character" w:customStyle="1" w:styleId="TytuZnak">
    <w:name w:val="Tytuł Znak"/>
    <w:link w:val="Tytu"/>
    <w:locked/>
    <w:rsid w:val="00023AE8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semiHidden/>
    <w:rsid w:val="001E0802"/>
    <w:rPr>
      <w:rFonts w:ascii="Times New Roman" w:eastAsia="Calibri" w:hAnsi="Times New Roman"/>
      <w:sz w:val="2"/>
      <w:szCs w:val="20"/>
      <w:lang w:val="x-none"/>
    </w:rPr>
  </w:style>
  <w:style w:type="character" w:customStyle="1" w:styleId="TekstdymkaZnak">
    <w:name w:val="Tekst dymka Znak"/>
    <w:link w:val="Tekstdymka"/>
    <w:semiHidden/>
    <w:locked/>
    <w:rsid w:val="000E6B82"/>
    <w:rPr>
      <w:rFonts w:ascii="Times New Roman" w:hAnsi="Times New Roman" w:cs="Times New Roman"/>
      <w:b/>
      <w:sz w:val="2"/>
      <w:lang w:val="x-none" w:eastAsia="en-US"/>
    </w:rPr>
  </w:style>
  <w:style w:type="paragraph" w:styleId="NormalnyWeb">
    <w:name w:val="Normal (Web)"/>
    <w:basedOn w:val="Normalny"/>
    <w:rsid w:val="00A7744A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b w:val="0"/>
      <w:sz w:val="24"/>
      <w:szCs w:val="24"/>
      <w:lang w:eastAsia="pl-PL"/>
    </w:rPr>
  </w:style>
  <w:style w:type="character" w:styleId="Hipercze">
    <w:name w:val="Hyperlink"/>
    <w:rsid w:val="00A7744A"/>
    <w:rPr>
      <w:rFonts w:cs="Times New Roman"/>
      <w:color w:val="0000FF"/>
      <w:u w:val="single"/>
    </w:rPr>
  </w:style>
  <w:style w:type="paragraph" w:customStyle="1" w:styleId="Druk1">
    <w:name w:val="Druk1"/>
    <w:basedOn w:val="Normalny"/>
    <w:rsid w:val="00A92175"/>
    <w:pPr>
      <w:tabs>
        <w:tab w:val="right" w:pos="426"/>
        <w:tab w:val="left" w:pos="567"/>
        <w:tab w:val="right" w:leader="dot" w:pos="8505"/>
      </w:tabs>
      <w:spacing w:before="120" w:after="0" w:line="240" w:lineRule="auto"/>
      <w:ind w:left="567" w:hanging="567"/>
      <w:jc w:val="both"/>
    </w:pPr>
    <w:rPr>
      <w:rFonts w:ascii="Arial" w:eastAsia="Calibri" w:hAnsi="Arial" w:cs="Arial"/>
      <w:b w:val="0"/>
      <w:sz w:val="20"/>
      <w:szCs w:val="20"/>
      <w:lang w:eastAsia="pl-PL"/>
    </w:rPr>
  </w:style>
  <w:style w:type="table" w:styleId="Tabela-Siatka">
    <w:name w:val="Table Grid"/>
    <w:basedOn w:val="Standardowy"/>
    <w:rsid w:val="00482123"/>
    <w:pPr>
      <w:spacing w:after="200" w:line="276" w:lineRule="auto"/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877BF"/>
    <w:pPr>
      <w:spacing w:after="120" w:line="240" w:lineRule="auto"/>
      <w:jc w:val="left"/>
    </w:pPr>
    <w:rPr>
      <w:rFonts w:eastAsia="Calibri"/>
      <w:sz w:val="20"/>
      <w:szCs w:val="20"/>
      <w:lang w:val="x-none"/>
    </w:rPr>
  </w:style>
  <w:style w:type="character" w:customStyle="1" w:styleId="TekstpodstawowyZnak">
    <w:name w:val="Tekst podstawowy Znak"/>
    <w:link w:val="Tekstpodstawowy"/>
    <w:semiHidden/>
    <w:locked/>
    <w:rsid w:val="000E6B82"/>
    <w:rPr>
      <w:rFonts w:cs="Times New Roman"/>
      <w:b/>
      <w:lang w:val="x-none" w:eastAsia="en-US"/>
    </w:rPr>
  </w:style>
  <w:style w:type="paragraph" w:styleId="Tekstpodstawowywcity">
    <w:name w:val="Body Text Indent"/>
    <w:basedOn w:val="Normalny"/>
    <w:link w:val="TekstpodstawowywcityZnak"/>
    <w:rsid w:val="002877BF"/>
    <w:pPr>
      <w:spacing w:after="0" w:line="360" w:lineRule="auto"/>
      <w:ind w:left="66"/>
      <w:jc w:val="both"/>
    </w:pPr>
    <w:rPr>
      <w:rFonts w:eastAsia="Calibri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sid w:val="000E6B82"/>
    <w:rPr>
      <w:rFonts w:cs="Times New Roman"/>
      <w:b/>
      <w:lang w:val="x-none" w:eastAsia="en-US"/>
    </w:rPr>
  </w:style>
  <w:style w:type="character" w:styleId="Odwoaniedokomentarza">
    <w:name w:val="annotation reference"/>
    <w:semiHidden/>
    <w:rsid w:val="00BC31F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C31FC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locked/>
    <w:rsid w:val="000E6B82"/>
    <w:rPr>
      <w:rFonts w:cs="Times New Roman"/>
      <w:b/>
      <w:sz w:val="20"/>
      <w:szCs w:val="20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C31FC"/>
    <w:rPr>
      <w:bCs/>
    </w:rPr>
  </w:style>
  <w:style w:type="character" w:customStyle="1" w:styleId="TematkomentarzaZnak">
    <w:name w:val="Temat komentarza Znak"/>
    <w:link w:val="Tematkomentarza"/>
    <w:semiHidden/>
    <w:locked/>
    <w:rsid w:val="000E6B82"/>
    <w:rPr>
      <w:rFonts w:cs="Times New Roman"/>
      <w:b/>
      <w:bCs/>
      <w:sz w:val="20"/>
      <w:szCs w:val="20"/>
      <w:lang w:val="x-none" w:eastAsia="en-US"/>
    </w:rPr>
  </w:style>
  <w:style w:type="paragraph" w:styleId="Nagwek">
    <w:name w:val="header"/>
    <w:basedOn w:val="Normalny"/>
    <w:link w:val="NagwekZnak"/>
    <w:rsid w:val="000D6592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NagwekZnak">
    <w:name w:val="Nagłówek Znak"/>
    <w:link w:val="Nagwek"/>
    <w:semiHidden/>
    <w:locked/>
    <w:rsid w:val="000E6B82"/>
    <w:rPr>
      <w:rFonts w:cs="Times New Roman"/>
      <w:b/>
      <w:lang w:val="x-none" w:eastAsia="en-US"/>
    </w:rPr>
  </w:style>
  <w:style w:type="paragraph" w:styleId="Stopka">
    <w:name w:val="footer"/>
    <w:basedOn w:val="Normalny"/>
    <w:link w:val="StopkaZnak"/>
    <w:rsid w:val="000D6592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StopkaZnak">
    <w:name w:val="Stopka Znak"/>
    <w:link w:val="Stopka"/>
    <w:semiHidden/>
    <w:locked/>
    <w:rsid w:val="000E6B82"/>
    <w:rPr>
      <w:rFonts w:cs="Times New Roman"/>
      <w:b/>
      <w:lang w:val="x-none" w:eastAsia="en-US"/>
    </w:rPr>
  </w:style>
  <w:style w:type="character" w:styleId="Numerstrony">
    <w:name w:val="page number"/>
    <w:basedOn w:val="Domylnaczcionkaakapitu"/>
    <w:rsid w:val="00A867AE"/>
  </w:style>
  <w:style w:type="character" w:customStyle="1" w:styleId="Nagwek1Znak">
    <w:name w:val="Nagłówek 1 Znak"/>
    <w:link w:val="Nagwek1"/>
    <w:uiPriority w:val="9"/>
    <w:rsid w:val="00C528DD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kapitzlist">
    <w:name w:val="List Paragraph"/>
    <w:basedOn w:val="Normalny"/>
    <w:uiPriority w:val="34"/>
    <w:qFormat/>
    <w:rsid w:val="00E53B18"/>
    <w:pPr>
      <w:spacing w:after="160" w:line="259" w:lineRule="auto"/>
      <w:ind w:left="720"/>
      <w:contextualSpacing/>
      <w:jc w:val="left"/>
    </w:pPr>
    <w:rPr>
      <w:rFonts w:eastAsia="Calibri"/>
      <w:b w:val="0"/>
    </w:rPr>
  </w:style>
  <w:style w:type="paragraph" w:customStyle="1" w:styleId="Style10">
    <w:name w:val="Style10"/>
    <w:basedOn w:val="Normalny"/>
    <w:uiPriority w:val="99"/>
    <w:rsid w:val="00042F78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hAnsi="Times New Roman"/>
      <w:b w:val="0"/>
      <w:sz w:val="24"/>
      <w:szCs w:val="24"/>
      <w:lang w:eastAsia="pl-PL"/>
    </w:rPr>
  </w:style>
  <w:style w:type="character" w:customStyle="1" w:styleId="FontStyle27">
    <w:name w:val="Font Style27"/>
    <w:uiPriority w:val="99"/>
    <w:rsid w:val="00042F7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A9D92-E80A-49B5-B4BB-F3946B2B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2409</Words>
  <Characters>16435</Characters>
  <Application>Microsoft Office Word</Application>
  <DocSecurity>0</DocSecurity>
  <Lines>136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POWIERZANIA PRZETWARZANIA DANYCH OSOBOWYCH</vt:lpstr>
    </vt:vector>
  </TitlesOfParts>
  <Company>Sputnik Software</Company>
  <LinksUpToDate>false</LinksUpToDate>
  <CharactersWithSpaces>18807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POWIERZANIA PRZETWARZANIA DANYCH OSOBOWYCH</dc:title>
  <dc:creator>Michał Laptop. Kowalczyk</dc:creator>
  <cp:lastModifiedBy>Kasprowicz Monika  (DIRS)</cp:lastModifiedBy>
  <cp:revision>3</cp:revision>
  <cp:lastPrinted>2018-04-17T05:43:00Z</cp:lastPrinted>
  <dcterms:created xsi:type="dcterms:W3CDTF">2020-08-06T19:19:00Z</dcterms:created>
  <dcterms:modified xsi:type="dcterms:W3CDTF">2021-06-11T21:51:00Z</dcterms:modified>
</cp:coreProperties>
</file>